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61D95" w14:textId="7EB2AFA6" w:rsidR="00654A79" w:rsidRDefault="009B0BED" w:rsidP="003443FD">
      <w:pPr>
        <w:pStyle w:val="Sous-titre"/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22AAE0DD" wp14:editId="21D68270">
            <wp:simplePos x="0" y="0"/>
            <wp:positionH relativeFrom="column">
              <wp:posOffset>-295275</wp:posOffset>
            </wp:positionH>
            <wp:positionV relativeFrom="paragraph">
              <wp:posOffset>-436880</wp:posOffset>
            </wp:positionV>
            <wp:extent cx="2286000" cy="896620"/>
            <wp:effectExtent l="0" t="0" r="0" b="0"/>
            <wp:wrapNone/>
            <wp:docPr id="3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29C44F" w14:textId="2FAEE3CB" w:rsidR="00B3398C" w:rsidRDefault="00B3398C">
      <w:pPr>
        <w:widowControl w:val="0"/>
        <w:autoSpaceDE w:val="0"/>
        <w:autoSpaceDN w:val="0"/>
        <w:adjustRightInd w:val="0"/>
        <w:spacing w:before="14" w:line="240" w:lineRule="exact"/>
        <w:ind w:left="120"/>
        <w:rPr>
          <w:b/>
          <w:bCs/>
        </w:rPr>
      </w:pPr>
    </w:p>
    <w:p w14:paraId="455CC2BF" w14:textId="3F44744D" w:rsidR="00C41CD7" w:rsidRDefault="00C41CD7">
      <w:pPr>
        <w:widowControl w:val="0"/>
        <w:autoSpaceDE w:val="0"/>
        <w:autoSpaceDN w:val="0"/>
        <w:adjustRightInd w:val="0"/>
        <w:spacing w:before="14" w:line="240" w:lineRule="exact"/>
        <w:ind w:left="120"/>
        <w:rPr>
          <w:b/>
          <w:bCs/>
        </w:rPr>
      </w:pPr>
    </w:p>
    <w:p w14:paraId="12A7EE22" w14:textId="1CF9F4B7" w:rsidR="00C41CD7" w:rsidRDefault="00C41CD7">
      <w:pPr>
        <w:widowControl w:val="0"/>
        <w:autoSpaceDE w:val="0"/>
        <w:autoSpaceDN w:val="0"/>
        <w:adjustRightInd w:val="0"/>
        <w:spacing w:before="14" w:line="240" w:lineRule="exact"/>
        <w:ind w:left="120"/>
        <w:rPr>
          <w:b/>
          <w:bCs/>
        </w:rPr>
      </w:pPr>
    </w:p>
    <w:p w14:paraId="44D0189A" w14:textId="223F5956" w:rsidR="007418BD" w:rsidRPr="00D90311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7E4C9F0A" w14:textId="77777777" w:rsidR="007418BD" w:rsidRPr="00D90311" w:rsidRDefault="007418BD" w:rsidP="007418BD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i w:val="0"/>
          <w:sz w:val="14"/>
          <w:szCs w:val="14"/>
        </w:rPr>
      </w:pPr>
      <w:r w:rsidRPr="00D90311">
        <w:t>MARCHE N° …………………………………………………</w:t>
      </w:r>
      <w:r w:rsidRPr="00D90311">
        <w:rPr>
          <w:sz w:val="14"/>
          <w:szCs w:val="14"/>
        </w:rPr>
        <w:t>(cadre réservé INRAE)</w:t>
      </w:r>
    </w:p>
    <w:p w14:paraId="5C7E2D54" w14:textId="77777777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6F9DE287" w14:textId="77777777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Réglementaire 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>Taux :……%.</w:t>
      </w:r>
      <w:r w:rsidRPr="00392F1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………………….€ TTC</w:t>
      </w:r>
    </w:p>
    <w:p w14:paraId="17084E48" w14:textId="77777777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34AFCFBD" w14:textId="7F5EC85D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Facultative 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 xml:space="preserve">Taux : ……%. </w:t>
      </w:r>
      <w:r w:rsidRPr="00392F14">
        <w:rPr>
          <w:rFonts w:ascii="Arial" w:hAnsi="Arial" w:cs="Arial"/>
          <w:sz w:val="22"/>
        </w:rPr>
        <w:tab/>
      </w:r>
      <w:r w:rsidR="008F77A3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…………………..€ TTC</w:t>
      </w:r>
    </w:p>
    <w:p w14:paraId="57C1463F" w14:textId="77777777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2CB0CEC2" w14:textId="573FCB39" w:rsidR="007418BD" w:rsidRPr="00392F14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Sans avance 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</w:p>
    <w:p w14:paraId="15F8A339" w14:textId="77777777" w:rsidR="007418BD" w:rsidRPr="00D90311" w:rsidRDefault="007418BD" w:rsidP="007418B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7E9A84C4" w14:textId="77777777" w:rsidR="007418BD" w:rsidRDefault="007418BD" w:rsidP="007418BD">
      <w:pPr>
        <w:rPr>
          <w:rFonts w:ascii="Arial" w:hAnsi="Arial" w:cs="Arial"/>
        </w:rPr>
      </w:pPr>
    </w:p>
    <w:p w14:paraId="37E54B2F" w14:textId="77777777" w:rsidR="007418BD" w:rsidRPr="00D90311" w:rsidRDefault="007418BD" w:rsidP="007418BD">
      <w:pPr>
        <w:pStyle w:val="Titre1"/>
        <w:jc w:val="center"/>
        <w:rPr>
          <w:sz w:val="36"/>
          <w:szCs w:val="28"/>
        </w:rPr>
      </w:pPr>
      <w:r w:rsidRPr="00D90311">
        <w:rPr>
          <w:sz w:val="36"/>
          <w:szCs w:val="28"/>
        </w:rPr>
        <w:t>ACTE D’ENGAGEMENT</w:t>
      </w:r>
    </w:p>
    <w:p w14:paraId="062FB39B" w14:textId="77777777" w:rsidR="007418BD" w:rsidRPr="00D90311" w:rsidRDefault="007418BD" w:rsidP="007418BD">
      <w:pPr>
        <w:rPr>
          <w:rFonts w:ascii="Arial" w:hAnsi="Arial" w:cs="Arial"/>
        </w:rPr>
      </w:pPr>
    </w:p>
    <w:p w14:paraId="6F09F289" w14:textId="77777777" w:rsidR="007418BD" w:rsidRPr="00EE2984" w:rsidRDefault="007418BD" w:rsidP="00A77C6F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6BAA5892" w14:textId="77777777" w:rsidR="007418BD" w:rsidRPr="00EE2984" w:rsidRDefault="007418BD" w:rsidP="00A77C6F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0114BAF9" w14:textId="77777777" w:rsidR="007418BD" w:rsidRPr="00EE2984" w:rsidRDefault="007418BD" w:rsidP="00A77C6F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57BBA899" w14:textId="77777777" w:rsidR="007418BD" w:rsidRPr="00D90311" w:rsidRDefault="007418BD" w:rsidP="007418BD">
      <w:pPr>
        <w:rPr>
          <w:rFonts w:ascii="Arial" w:hAnsi="Arial" w:cs="Arial"/>
        </w:rPr>
      </w:pPr>
    </w:p>
    <w:p w14:paraId="553FCD49" w14:textId="77777777" w:rsidR="007418BD" w:rsidRPr="002905E6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jc w:val="center"/>
        <w:rPr>
          <w:rFonts w:ascii="Arial" w:hAnsi="Arial" w:cs="Arial"/>
          <w:b/>
          <w:bCs/>
          <w:szCs w:val="48"/>
        </w:rPr>
      </w:pPr>
    </w:p>
    <w:p w14:paraId="0BB347A2" w14:textId="77777777" w:rsidR="007418BD" w:rsidRPr="000A724A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jc w:val="center"/>
        <w:rPr>
          <w:rFonts w:ascii="Arial" w:hAnsi="Arial" w:cs="Arial"/>
          <w:b/>
          <w:bCs/>
          <w:sz w:val="36"/>
          <w:szCs w:val="48"/>
        </w:rPr>
      </w:pPr>
      <w:r w:rsidRPr="000A724A">
        <w:rPr>
          <w:rFonts w:ascii="Arial" w:hAnsi="Arial" w:cs="Arial"/>
          <w:b/>
          <w:bCs/>
          <w:sz w:val="36"/>
          <w:szCs w:val="48"/>
          <w:u w:val="single"/>
        </w:rPr>
        <w:t>OBJET</w:t>
      </w:r>
    </w:p>
    <w:p w14:paraId="0B899309" w14:textId="77777777" w:rsidR="002905E6" w:rsidRPr="002905E6" w:rsidRDefault="002905E6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jc w:val="center"/>
        <w:rPr>
          <w:rFonts w:ascii="Arial" w:hAnsi="Arial" w:cs="Arial"/>
          <w:b/>
          <w:bCs/>
          <w:szCs w:val="48"/>
        </w:rPr>
      </w:pPr>
    </w:p>
    <w:p w14:paraId="0D373EF3" w14:textId="671820BC" w:rsidR="003E1C88" w:rsidRPr="002905E6" w:rsidRDefault="003E1C88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venirNext LT Pro MediumCn" w:hAnsi="AvenirNext LT Pro MediumCn"/>
          <w:b/>
          <w:sz w:val="44"/>
          <w:szCs w:val="44"/>
        </w:rPr>
      </w:pPr>
      <w:r w:rsidRPr="002905E6">
        <w:rPr>
          <w:rFonts w:ascii="AvenirNext LT Pro MediumCn" w:hAnsi="AvenirNext LT Pro MediumCn"/>
          <w:b/>
          <w:sz w:val="44"/>
          <w:szCs w:val="44"/>
        </w:rPr>
        <w:t>Mission d’évaluation, d’accompagnement ou d’expertise en sureté de fonctionnement et fiabilité des systèmes de sécurité dans le cadre de travaux de développement d’engins agricoles autonomes avec des partenaires d’INRAE</w:t>
      </w:r>
    </w:p>
    <w:p w14:paraId="2E1F481B" w14:textId="77777777" w:rsidR="007418BD" w:rsidRPr="002905E6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tabs>
          <w:tab w:val="left" w:pos="142"/>
        </w:tabs>
        <w:jc w:val="center"/>
        <w:rPr>
          <w:rFonts w:ascii="Arial" w:hAnsi="Arial" w:cs="Arial"/>
          <w:b/>
          <w:bCs/>
          <w:szCs w:val="40"/>
        </w:rPr>
      </w:pPr>
    </w:p>
    <w:p w14:paraId="011E04A9" w14:textId="2A86AD17" w:rsidR="007418BD" w:rsidRPr="002905E6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tabs>
          <w:tab w:val="left" w:pos="142"/>
        </w:tabs>
        <w:jc w:val="center"/>
        <w:rPr>
          <w:rFonts w:ascii="AvenirNext LT Pro MediumCn" w:hAnsi="AvenirNext LT Pro MediumCn"/>
          <w:b/>
          <w:color w:val="000000"/>
          <w:sz w:val="40"/>
          <w:szCs w:val="40"/>
        </w:rPr>
      </w:pPr>
      <w:r w:rsidRPr="002905E6">
        <w:rPr>
          <w:rFonts w:ascii="AvenirNext LT Pro MediumCn" w:hAnsi="AvenirNext LT Pro MediumCn"/>
          <w:b/>
          <w:color w:val="000000"/>
          <w:sz w:val="40"/>
          <w:szCs w:val="40"/>
        </w:rPr>
        <w:t>INRAE Clermont-Auvergne-Rhône-Alpes</w:t>
      </w:r>
    </w:p>
    <w:p w14:paraId="0BAB2439" w14:textId="403A67AF" w:rsidR="007418BD" w:rsidRPr="002905E6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tabs>
          <w:tab w:val="left" w:pos="142"/>
        </w:tabs>
        <w:jc w:val="center"/>
        <w:rPr>
          <w:rFonts w:ascii="Arial" w:hAnsi="Arial" w:cs="Arial"/>
          <w:b/>
          <w:bCs/>
          <w:sz w:val="40"/>
          <w:szCs w:val="40"/>
        </w:rPr>
      </w:pPr>
      <w:r w:rsidRPr="002905E6">
        <w:rPr>
          <w:rFonts w:ascii="AvenirNext LT Pro MediumCn" w:hAnsi="AvenirNext LT Pro MediumCn"/>
          <w:b/>
          <w:sz w:val="40"/>
          <w:szCs w:val="40"/>
        </w:rPr>
        <w:t>Activité Recherche en Robotique Agricole - Unité TSCF</w:t>
      </w:r>
    </w:p>
    <w:p w14:paraId="77A57A7E" w14:textId="77777777" w:rsidR="007418BD" w:rsidRPr="002905E6" w:rsidRDefault="007418BD" w:rsidP="002905E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FFFFFF" w:themeFill="background1"/>
        <w:tabs>
          <w:tab w:val="left" w:pos="142"/>
        </w:tabs>
        <w:jc w:val="center"/>
        <w:rPr>
          <w:rFonts w:ascii="Arial" w:hAnsi="Arial" w:cs="Arial"/>
          <w:b/>
          <w:bCs/>
          <w:szCs w:val="48"/>
        </w:rPr>
      </w:pPr>
    </w:p>
    <w:p w14:paraId="22592F55" w14:textId="77777777" w:rsidR="007418BD" w:rsidRDefault="007418BD" w:rsidP="007418BD">
      <w:pPr>
        <w:rPr>
          <w:rFonts w:ascii="Arial" w:hAnsi="Arial" w:cs="Arial"/>
        </w:rPr>
      </w:pPr>
    </w:p>
    <w:p w14:paraId="1F73D4E6" w14:textId="77777777" w:rsidR="007418BD" w:rsidRDefault="007418BD" w:rsidP="007418BD">
      <w:pPr>
        <w:pStyle w:val="Retraitnormal"/>
        <w:ind w:left="0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Marché passé selon une procédure formalisée</w:t>
      </w:r>
      <w:r w:rsidRPr="00846E2F">
        <w:rPr>
          <w:rFonts w:ascii="Arial Narrow" w:hAnsi="Arial Narrow"/>
          <w:i/>
        </w:rPr>
        <w:t xml:space="preserve"> en application des articles L2124-2 de l’ordonnance n° 2018-1074 du 26 novembre 2018 portant partie législative du code de la commande publique </w:t>
      </w:r>
      <w:r w:rsidRPr="00FE4974">
        <w:rPr>
          <w:rFonts w:ascii="Arial Narrow" w:hAnsi="Arial Narrow"/>
          <w:i/>
        </w:rPr>
        <w:t>et l’article R2124-2 du décret 2018-1075 du 3 décembre 2018 portant partie règlementaire du code de la commande publique</w:t>
      </w:r>
    </w:p>
    <w:p w14:paraId="4DBABAFF" w14:textId="58CAE6EB" w:rsidR="00062473" w:rsidRPr="003F417C" w:rsidRDefault="00033EEB" w:rsidP="00062473">
      <w:pPr>
        <w:jc w:val="both"/>
        <w:rPr>
          <w:rFonts w:ascii="Calibri" w:hAnsi="Calibri"/>
          <w:sz w:val="28"/>
          <w:szCs w:val="22"/>
        </w:rPr>
      </w:pPr>
      <w:r>
        <w:rPr>
          <w:rFonts w:ascii="Arial" w:hAnsi="Arial" w:cs="Arial"/>
          <w:b/>
          <w:bCs/>
        </w:rPr>
        <w:br w:type="page"/>
      </w:r>
      <w:r w:rsidR="00062473"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 xml:space="preserve">Article premier </w:t>
      </w:r>
      <w:r w:rsidR="00FA50AD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="00062473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Contractant</w:t>
      </w:r>
    </w:p>
    <w:p w14:paraId="0FA4B1B1" w14:textId="77777777" w:rsidR="00B3398C" w:rsidRPr="005C422F" w:rsidRDefault="00B3398C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14:paraId="3C4179BD" w14:textId="77777777" w:rsidR="00931426" w:rsidRPr="005C422F" w:rsidRDefault="00C41CD7" w:rsidP="00467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Je soussigné (nom, prénoms) :</w:t>
      </w:r>
      <w:r w:rsidR="00654A79" w:rsidRPr="005C422F">
        <w:rPr>
          <w:rFonts w:ascii="Arial" w:hAnsi="Arial" w:cs="Arial"/>
          <w:sz w:val="22"/>
          <w:szCs w:val="22"/>
        </w:rPr>
        <w:t> </w:t>
      </w:r>
      <w:r w:rsidR="00467FAE" w:rsidRPr="005C422F">
        <w:rPr>
          <w:rFonts w:ascii="Arial" w:hAnsi="Arial" w:cs="Arial"/>
          <w:sz w:val="22"/>
          <w:szCs w:val="22"/>
        </w:rPr>
        <w:t>………………………………………………………..</w:t>
      </w:r>
      <w:r w:rsidR="00BF70E7">
        <w:rPr>
          <w:rFonts w:ascii="Arial" w:hAnsi="Arial" w:cs="Arial"/>
          <w:sz w:val="22"/>
          <w:szCs w:val="22"/>
        </w:rPr>
        <w:t xml:space="preserve"> </w:t>
      </w:r>
    </w:p>
    <w:p w14:paraId="36E82878" w14:textId="77777777" w:rsidR="00E5775F" w:rsidRPr="005C422F" w:rsidRDefault="00B3398C" w:rsidP="00467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Agissant pour le compte de :</w:t>
      </w:r>
      <w:r w:rsidR="00654A79" w:rsidRPr="005C422F">
        <w:rPr>
          <w:rFonts w:ascii="Arial" w:hAnsi="Arial" w:cs="Arial"/>
          <w:sz w:val="22"/>
          <w:szCs w:val="22"/>
        </w:rPr>
        <w:t xml:space="preserve"> </w:t>
      </w:r>
      <w:r w:rsidR="00467FAE" w:rsidRPr="005C422F">
        <w:rPr>
          <w:rFonts w:ascii="Arial" w:hAnsi="Arial" w:cs="Arial"/>
          <w:sz w:val="22"/>
          <w:szCs w:val="22"/>
        </w:rPr>
        <w:t>…………………………………………………………...</w:t>
      </w:r>
      <w:r w:rsidR="00BF70E7">
        <w:rPr>
          <w:rFonts w:ascii="Arial" w:hAnsi="Arial" w:cs="Arial"/>
          <w:sz w:val="22"/>
          <w:szCs w:val="22"/>
        </w:rPr>
        <w:t xml:space="preserve"> </w:t>
      </w:r>
    </w:p>
    <w:p w14:paraId="03655126" w14:textId="77777777" w:rsidR="00654A79" w:rsidRPr="005C422F" w:rsidRDefault="00B3398C" w:rsidP="00467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 xml:space="preserve">Forme juridique : </w:t>
      </w:r>
      <w:r w:rsidR="00467FAE" w:rsidRPr="005C422F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BF70E7">
        <w:rPr>
          <w:rFonts w:ascii="Arial" w:hAnsi="Arial" w:cs="Arial"/>
          <w:sz w:val="22"/>
          <w:szCs w:val="22"/>
        </w:rPr>
        <w:t xml:space="preserve"> </w:t>
      </w:r>
    </w:p>
    <w:p w14:paraId="60E6D234" w14:textId="77777777" w:rsidR="003C014C" w:rsidRPr="005C422F" w:rsidRDefault="003C014C" w:rsidP="003C014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21B05F6" w14:textId="77777777" w:rsidR="00B3398C" w:rsidRPr="005C422F" w:rsidRDefault="00B3398C" w:rsidP="00467FA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Adresse du siège social :</w:t>
      </w:r>
      <w:r w:rsidR="00931426" w:rsidRPr="005C422F">
        <w:rPr>
          <w:rFonts w:ascii="Arial" w:hAnsi="Arial" w:cs="Arial"/>
          <w:sz w:val="22"/>
          <w:szCs w:val="22"/>
        </w:rPr>
        <w:t xml:space="preserve"> </w:t>
      </w:r>
      <w:r w:rsidR="00467FAE" w:rsidRPr="005C422F">
        <w:rPr>
          <w:rFonts w:ascii="Arial" w:hAnsi="Arial" w:cs="Arial"/>
          <w:sz w:val="22"/>
          <w:szCs w:val="22"/>
        </w:rPr>
        <w:t>……………………………………………………………….</w:t>
      </w:r>
      <w:r w:rsidR="00BF70E7">
        <w:rPr>
          <w:rFonts w:ascii="Arial" w:hAnsi="Arial" w:cs="Arial"/>
          <w:sz w:val="22"/>
          <w:szCs w:val="22"/>
        </w:rPr>
        <w:t xml:space="preserve"> </w:t>
      </w:r>
    </w:p>
    <w:p w14:paraId="31C06584" w14:textId="77777777" w:rsidR="003C014C" w:rsidRPr="005C422F" w:rsidRDefault="003C014C" w:rsidP="00467FA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Téléphone :</w:t>
      </w:r>
      <w:r w:rsidR="00467FAE" w:rsidRPr="005C422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……………………………………………………………………………….</w:t>
      </w:r>
      <w:r w:rsidR="00BF70E7">
        <w:rPr>
          <w:rFonts w:ascii="Arial" w:hAnsi="Arial" w:cs="Arial"/>
          <w:sz w:val="22"/>
          <w:szCs w:val="22"/>
        </w:rPr>
        <w:t xml:space="preserve"> </w:t>
      </w:r>
    </w:p>
    <w:p w14:paraId="3D0346CE" w14:textId="77777777" w:rsidR="003C2E90" w:rsidRPr="005C422F" w:rsidRDefault="003C014C" w:rsidP="00467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Fax</w:t>
      </w:r>
      <w:r w:rsidR="00BF70E7">
        <w:rPr>
          <w:rFonts w:ascii="Arial" w:hAnsi="Arial" w:cs="Arial"/>
          <w:sz w:val="22"/>
          <w:szCs w:val="22"/>
        </w:rPr>
        <w:t xml:space="preserve"> </w:t>
      </w:r>
      <w:r w:rsidRPr="005C422F">
        <w:rPr>
          <w:rFonts w:ascii="Arial" w:hAnsi="Arial" w:cs="Arial"/>
          <w:sz w:val="22"/>
          <w:szCs w:val="22"/>
        </w:rPr>
        <w:t xml:space="preserve">: </w:t>
      </w:r>
      <w:r w:rsidR="00467FAE" w:rsidRPr="005C422F">
        <w:rPr>
          <w:rFonts w:ascii="Arial" w:hAnsi="Arial" w:cs="Arial"/>
          <w:sz w:val="22"/>
          <w:szCs w:val="22"/>
        </w:rPr>
        <w:t>………</w:t>
      </w:r>
      <w:r w:rsidR="00BF70E7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………………………………………………………………………………. </w:t>
      </w:r>
    </w:p>
    <w:p w14:paraId="41C01C1C" w14:textId="77777777" w:rsidR="003C014C" w:rsidRPr="005C422F" w:rsidRDefault="003C014C">
      <w:pPr>
        <w:jc w:val="both"/>
        <w:rPr>
          <w:rFonts w:ascii="Arial" w:hAnsi="Arial" w:cs="Arial"/>
          <w:sz w:val="22"/>
          <w:szCs w:val="22"/>
        </w:rPr>
      </w:pPr>
    </w:p>
    <w:p w14:paraId="02033EC2" w14:textId="77777777" w:rsidR="003C014C" w:rsidRPr="005C422F" w:rsidRDefault="003C014C">
      <w:pPr>
        <w:jc w:val="both"/>
        <w:rPr>
          <w:rFonts w:ascii="Arial" w:hAnsi="Arial" w:cs="Arial"/>
          <w:sz w:val="22"/>
          <w:szCs w:val="22"/>
        </w:rPr>
      </w:pPr>
    </w:p>
    <w:p w14:paraId="518B511F" w14:textId="77777777" w:rsidR="00B3398C" w:rsidRPr="005C422F" w:rsidRDefault="003C014C">
      <w:pPr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>i</w:t>
      </w:r>
      <w:r w:rsidR="00B3398C" w:rsidRPr="005C422F">
        <w:rPr>
          <w:rFonts w:ascii="Arial" w:hAnsi="Arial" w:cs="Arial"/>
          <w:sz w:val="22"/>
          <w:szCs w:val="22"/>
        </w:rPr>
        <w:t>mmatriculation à l’INSEE</w:t>
      </w:r>
    </w:p>
    <w:p w14:paraId="68B3F864" w14:textId="77777777" w:rsidR="00B3398C" w:rsidRPr="005C422F" w:rsidRDefault="00B3398C">
      <w:pPr>
        <w:jc w:val="both"/>
        <w:rPr>
          <w:rFonts w:ascii="Arial" w:hAnsi="Arial" w:cs="Arial"/>
          <w:sz w:val="22"/>
          <w:szCs w:val="22"/>
        </w:rPr>
      </w:pPr>
    </w:p>
    <w:p w14:paraId="5B4CF4E9" w14:textId="77777777" w:rsidR="00CE4FE1" w:rsidRPr="005C422F" w:rsidRDefault="00B3398C" w:rsidP="00467FAE">
      <w:pPr>
        <w:numPr>
          <w:ilvl w:val="0"/>
          <w:numId w:val="26"/>
        </w:numPr>
        <w:tabs>
          <w:tab w:val="clear" w:pos="234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 xml:space="preserve">n° d’identité d’établissement (SIRET) : </w:t>
      </w:r>
      <w:r w:rsidR="005C422F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25C6DA8" w14:textId="77777777" w:rsidR="0045073A" w:rsidRPr="005C422F" w:rsidRDefault="00B3398C" w:rsidP="00467FAE">
      <w:pPr>
        <w:numPr>
          <w:ilvl w:val="0"/>
          <w:numId w:val="26"/>
        </w:numPr>
        <w:tabs>
          <w:tab w:val="clear" w:pos="234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 xml:space="preserve">code d’activité économique principale (APE) : </w:t>
      </w:r>
      <w:r w:rsidR="005C422F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1EE785CC" w14:textId="77777777" w:rsidR="00B3398C" w:rsidRPr="005C422F" w:rsidRDefault="00B3398C" w:rsidP="00467FAE">
      <w:pPr>
        <w:numPr>
          <w:ilvl w:val="0"/>
          <w:numId w:val="26"/>
        </w:numPr>
        <w:tabs>
          <w:tab w:val="clear" w:pos="234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C422F">
        <w:rPr>
          <w:rFonts w:ascii="Arial" w:hAnsi="Arial" w:cs="Arial"/>
          <w:sz w:val="22"/>
          <w:szCs w:val="22"/>
        </w:rPr>
        <w:t xml:space="preserve">n° d’inscription au registre du commerce de : </w:t>
      </w:r>
      <w:r w:rsidR="005C422F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304ACB1" w14:textId="77777777" w:rsidR="00B3398C" w:rsidRPr="005C422F" w:rsidRDefault="00B3398C" w:rsidP="00467F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61C403" w14:textId="20634FE2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après avoir pris connaissance et accepté le Cahier des Clauses Administratives Particulières </w:t>
      </w:r>
      <w:r>
        <w:rPr>
          <w:rFonts w:ascii="Arial" w:hAnsi="Arial" w:cs="Arial"/>
          <w:sz w:val="22"/>
          <w:szCs w:val="22"/>
        </w:rPr>
        <w:t xml:space="preserve">en date du </w:t>
      </w:r>
      <w:r w:rsidR="00DD63A3">
        <w:rPr>
          <w:rFonts w:ascii="Arial" w:hAnsi="Arial" w:cs="Arial"/>
          <w:sz w:val="22"/>
          <w:szCs w:val="22"/>
        </w:rPr>
        <w:t>17/11</w:t>
      </w:r>
      <w:r w:rsidR="007418BD">
        <w:rPr>
          <w:rFonts w:ascii="Arial" w:hAnsi="Arial" w:cs="Arial"/>
          <w:sz w:val="22"/>
          <w:szCs w:val="22"/>
        </w:rPr>
        <w:t>/2025</w:t>
      </w:r>
      <w:r w:rsidRPr="003F417C">
        <w:rPr>
          <w:rFonts w:ascii="Arial" w:hAnsi="Arial" w:cs="Arial"/>
          <w:sz w:val="22"/>
          <w:szCs w:val="22"/>
        </w:rPr>
        <w:t xml:space="preserve"> et des documents qui y sont mentionnés,</w:t>
      </w:r>
    </w:p>
    <w:p w14:paraId="22A98C65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</w:p>
    <w:p w14:paraId="5D7BC858" w14:textId="3644C8EA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après avoir pris connaissance et accepté le Cahier des Clauses Techniques Particulières </w:t>
      </w:r>
      <w:r>
        <w:rPr>
          <w:rFonts w:ascii="Arial" w:hAnsi="Arial" w:cs="Arial"/>
          <w:sz w:val="22"/>
          <w:szCs w:val="22"/>
        </w:rPr>
        <w:t xml:space="preserve">en date du </w:t>
      </w:r>
      <w:r w:rsidR="00DD63A3">
        <w:rPr>
          <w:rFonts w:ascii="Arial" w:hAnsi="Arial" w:cs="Arial"/>
          <w:sz w:val="22"/>
          <w:szCs w:val="22"/>
        </w:rPr>
        <w:t>17/11</w:t>
      </w:r>
      <w:r w:rsidR="007418BD">
        <w:rPr>
          <w:rFonts w:ascii="Arial" w:hAnsi="Arial" w:cs="Arial"/>
          <w:sz w:val="22"/>
          <w:szCs w:val="22"/>
        </w:rPr>
        <w:t>/2025</w:t>
      </w:r>
      <w:r w:rsidRPr="003F417C">
        <w:rPr>
          <w:rFonts w:ascii="Arial" w:hAnsi="Arial" w:cs="Arial"/>
          <w:sz w:val="22"/>
          <w:szCs w:val="22"/>
        </w:rPr>
        <w:t xml:space="preserve"> et de l’ensemble des documents qui y sont mentionnés,</w:t>
      </w:r>
    </w:p>
    <w:p w14:paraId="70C1C703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</w:p>
    <w:p w14:paraId="54FC9F45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</w:p>
    <w:p w14:paraId="7A770A88" w14:textId="2E979DFA" w:rsidR="00BF70E7" w:rsidRPr="007418BD" w:rsidRDefault="00062473" w:rsidP="00BF70E7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Pr="003F417C">
        <w:rPr>
          <w:rFonts w:ascii="Arial" w:hAnsi="Arial" w:cs="Arial"/>
          <w:sz w:val="22"/>
          <w:szCs w:val="22"/>
        </w:rPr>
        <w:t xml:space="preserve"> sans réserve, conformément aux stipulations des documents visés ci-dessus, à exécuter dans les conditions définies ci-après les prestations définies en page de garde du présent acte </w:t>
      </w:r>
      <w:r w:rsidRPr="00BF70E7">
        <w:rPr>
          <w:rFonts w:ascii="Arial" w:hAnsi="Arial" w:cs="Arial"/>
          <w:sz w:val="22"/>
          <w:szCs w:val="22"/>
        </w:rPr>
        <w:t>d'engagement pour</w:t>
      </w:r>
      <w:bookmarkStart w:id="0" w:name="_Toc448760545"/>
      <w:r w:rsidR="007418BD">
        <w:rPr>
          <w:rFonts w:ascii="Arial" w:hAnsi="Arial" w:cs="Arial"/>
          <w:sz w:val="22"/>
          <w:szCs w:val="22"/>
        </w:rPr>
        <w:t xml:space="preserve"> des </w:t>
      </w:r>
      <w:r w:rsidR="007418BD" w:rsidRPr="007418BD">
        <w:rPr>
          <w:rFonts w:ascii="Arial" w:hAnsi="Arial" w:cs="Arial"/>
          <w:sz w:val="22"/>
          <w:szCs w:val="22"/>
        </w:rPr>
        <w:t>missions d’évaluation</w:t>
      </w:r>
      <w:r w:rsidR="00EE1465">
        <w:rPr>
          <w:rFonts w:ascii="Arial" w:hAnsi="Arial" w:cs="Arial"/>
          <w:sz w:val="22"/>
          <w:szCs w:val="22"/>
        </w:rPr>
        <w:t>,</w:t>
      </w:r>
      <w:r w:rsidR="007418BD" w:rsidRPr="007418BD">
        <w:rPr>
          <w:rFonts w:ascii="Arial" w:hAnsi="Arial" w:cs="Arial"/>
          <w:sz w:val="22"/>
          <w:szCs w:val="22"/>
        </w:rPr>
        <w:t xml:space="preserve"> d’accompagnement et d’expertise </w:t>
      </w:r>
      <w:r w:rsidR="004938A5">
        <w:rPr>
          <w:rFonts w:ascii="Arial" w:hAnsi="Arial" w:cs="Arial"/>
          <w:sz w:val="22"/>
          <w:szCs w:val="22"/>
        </w:rPr>
        <w:t>en sureté de fonctionnement</w:t>
      </w:r>
      <w:r w:rsidR="002703A9">
        <w:rPr>
          <w:rFonts w:ascii="Arial" w:hAnsi="Arial" w:cs="Arial"/>
          <w:sz w:val="22"/>
          <w:szCs w:val="22"/>
        </w:rPr>
        <w:t xml:space="preserve"> et fiabilité des systèmes</w:t>
      </w:r>
      <w:r w:rsidR="00D866B5">
        <w:rPr>
          <w:rFonts w:ascii="Arial" w:hAnsi="Arial" w:cs="Arial"/>
          <w:sz w:val="22"/>
          <w:szCs w:val="22"/>
        </w:rPr>
        <w:t xml:space="preserve"> dans le cadre de travaux </w:t>
      </w:r>
      <w:r w:rsidR="0068501B">
        <w:rPr>
          <w:rFonts w:ascii="Arial" w:hAnsi="Arial" w:cs="Arial"/>
          <w:sz w:val="22"/>
          <w:szCs w:val="22"/>
        </w:rPr>
        <w:t xml:space="preserve">de développement </w:t>
      </w:r>
      <w:r w:rsidR="007E5A5E">
        <w:rPr>
          <w:rFonts w:ascii="Arial" w:hAnsi="Arial" w:cs="Arial"/>
          <w:sz w:val="22"/>
          <w:szCs w:val="22"/>
        </w:rPr>
        <w:t>d’engins agricoles autonomes</w:t>
      </w:r>
      <w:r w:rsidR="00D866B5">
        <w:rPr>
          <w:rFonts w:ascii="Arial" w:hAnsi="Arial" w:cs="Arial"/>
          <w:sz w:val="22"/>
          <w:szCs w:val="22"/>
        </w:rPr>
        <w:t xml:space="preserve"> </w:t>
      </w:r>
      <w:r w:rsidR="00F7379D">
        <w:rPr>
          <w:rFonts w:ascii="Arial" w:hAnsi="Arial" w:cs="Arial"/>
          <w:sz w:val="22"/>
          <w:szCs w:val="22"/>
        </w:rPr>
        <w:t>avec des partenaires d’INRAE</w:t>
      </w:r>
      <w:r w:rsidR="00367E4B">
        <w:rPr>
          <w:rFonts w:ascii="Arial" w:hAnsi="Arial" w:cs="Arial"/>
          <w:sz w:val="22"/>
          <w:szCs w:val="22"/>
        </w:rPr>
        <w:t xml:space="preserve"> </w:t>
      </w:r>
      <w:r w:rsidR="00780177">
        <w:rPr>
          <w:rFonts w:ascii="Arial" w:hAnsi="Arial" w:cs="Arial"/>
          <w:sz w:val="22"/>
          <w:szCs w:val="22"/>
        </w:rPr>
        <w:t xml:space="preserve">par </w:t>
      </w:r>
      <w:r w:rsidR="007418BD" w:rsidRPr="007418BD">
        <w:rPr>
          <w:rFonts w:ascii="Arial" w:hAnsi="Arial" w:cs="Arial"/>
          <w:sz w:val="22"/>
          <w:szCs w:val="22"/>
        </w:rPr>
        <w:t>l’application de méthodes de sureté de fonctionnement</w:t>
      </w:r>
      <w:r w:rsidR="007418BD">
        <w:rPr>
          <w:rFonts w:ascii="Arial" w:hAnsi="Arial" w:cs="Arial"/>
          <w:sz w:val="22"/>
          <w:szCs w:val="22"/>
        </w:rPr>
        <w:t>, au bénéfice de l’unité TSCF</w:t>
      </w:r>
      <w:r w:rsidR="0030018F">
        <w:rPr>
          <w:rFonts w:ascii="Arial" w:hAnsi="Arial" w:cs="Arial"/>
          <w:sz w:val="22"/>
          <w:szCs w:val="22"/>
        </w:rPr>
        <w:t xml:space="preserve"> et de ces partenaires</w:t>
      </w:r>
      <w:r w:rsidR="007418BD">
        <w:rPr>
          <w:rFonts w:ascii="Arial" w:hAnsi="Arial" w:cs="Arial"/>
          <w:sz w:val="22"/>
          <w:szCs w:val="22"/>
        </w:rPr>
        <w:t>.</w:t>
      </w:r>
    </w:p>
    <w:p w14:paraId="43DBF5E6" w14:textId="77777777" w:rsidR="0018285E" w:rsidRDefault="0018285E" w:rsidP="00F425DE">
      <w:pPr>
        <w:jc w:val="both"/>
        <w:rPr>
          <w:rFonts w:ascii="Arial" w:hAnsi="Arial" w:cs="Arial"/>
          <w:sz w:val="22"/>
          <w:szCs w:val="22"/>
        </w:rPr>
      </w:pPr>
    </w:p>
    <w:p w14:paraId="68754102" w14:textId="77777777" w:rsidR="0018285E" w:rsidRDefault="0018285E" w:rsidP="005F7613">
      <w:pPr>
        <w:rPr>
          <w:rFonts w:ascii="Arial" w:hAnsi="Arial" w:cs="Arial"/>
          <w:sz w:val="22"/>
          <w:szCs w:val="22"/>
        </w:rPr>
      </w:pPr>
    </w:p>
    <w:p w14:paraId="754BDC5D" w14:textId="77777777" w:rsidR="0018285E" w:rsidRDefault="0018285E" w:rsidP="005F7613">
      <w:pPr>
        <w:rPr>
          <w:rFonts w:ascii="Arial" w:hAnsi="Arial" w:cs="Arial"/>
          <w:sz w:val="22"/>
          <w:szCs w:val="22"/>
        </w:rPr>
      </w:pPr>
    </w:p>
    <w:p w14:paraId="7A51D88A" w14:textId="77777777" w:rsidR="00B3398C" w:rsidRPr="0018285E" w:rsidRDefault="005F7613" w:rsidP="0018285E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 w:rsidRPr="0018285E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18285E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="00062473" w:rsidRPr="0018285E">
        <w:rPr>
          <w:rFonts w:ascii="Calibri" w:hAnsi="Calibri"/>
          <w:b/>
          <w:smallCaps/>
          <w:sz w:val="28"/>
          <w:szCs w:val="22"/>
          <w:u w:val="single"/>
        </w:rPr>
        <w:t xml:space="preserve"> 2</w:t>
      </w:r>
      <w:r w:rsidR="00B3398C" w:rsidRPr="0018285E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r w:rsidR="00FA50AD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="00B3398C" w:rsidRPr="0018285E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18285E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30ED109B" w14:textId="77777777" w:rsidR="00960882" w:rsidRDefault="00960882" w:rsidP="005D12F1">
      <w:pPr>
        <w:rPr>
          <w:rFonts w:ascii="Arial" w:hAnsi="Arial" w:cs="Arial"/>
          <w:sz w:val="20"/>
          <w:szCs w:val="20"/>
        </w:rPr>
      </w:pPr>
    </w:p>
    <w:p w14:paraId="4916D1ED" w14:textId="77777777" w:rsidR="007418BD" w:rsidRPr="007418BD" w:rsidRDefault="000569DB" w:rsidP="007418B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C4027">
        <w:rPr>
          <w:rFonts w:ascii="Arial" w:eastAsia="Calibri" w:hAnsi="Arial" w:cs="Arial"/>
          <w:sz w:val="22"/>
          <w:szCs w:val="22"/>
          <w:lang w:eastAsia="en-US"/>
        </w:rPr>
        <w:t>L</w:t>
      </w:r>
      <w:r>
        <w:rPr>
          <w:rFonts w:ascii="Arial" w:eastAsia="Calibri" w:hAnsi="Arial" w:cs="Arial"/>
          <w:sz w:val="22"/>
          <w:szCs w:val="22"/>
          <w:lang w:eastAsia="en-US"/>
        </w:rPr>
        <w:t>e présent marché a pour objet</w:t>
      </w:r>
      <w:r w:rsidRPr="000C40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F70E7" w:rsidRPr="00BF70E7">
        <w:rPr>
          <w:rFonts w:ascii="Arial" w:eastAsia="Calibri" w:hAnsi="Arial" w:cs="Arial"/>
          <w:sz w:val="22"/>
          <w:szCs w:val="22"/>
          <w:lang w:eastAsia="en-US"/>
        </w:rPr>
        <w:t xml:space="preserve">de définir </w:t>
      </w:r>
      <w:r w:rsidR="007418BD" w:rsidRPr="007418BD">
        <w:rPr>
          <w:rFonts w:ascii="Arial" w:eastAsia="Calibri" w:hAnsi="Arial" w:cs="Arial"/>
          <w:sz w:val="22"/>
          <w:szCs w:val="22"/>
          <w:lang w:eastAsia="en-US"/>
        </w:rPr>
        <w:t xml:space="preserve">la consistance de la mission de prestation d’évaluation et d’assistance en Sureté de Fonctionnement dans les phases de conception et de validation dans le domaine de la robotique mobile agricole. </w:t>
      </w:r>
    </w:p>
    <w:p w14:paraId="31BE0FFA" w14:textId="4E485CA4" w:rsidR="00467FAE" w:rsidRDefault="00467FAE" w:rsidP="00BF70E7">
      <w:pPr>
        <w:jc w:val="both"/>
        <w:rPr>
          <w:rFonts w:ascii="Arial" w:hAnsi="Arial" w:cs="Arial"/>
          <w:sz w:val="22"/>
          <w:szCs w:val="20"/>
        </w:rPr>
      </w:pPr>
    </w:p>
    <w:p w14:paraId="6377BA5E" w14:textId="77777777" w:rsidR="0018285E" w:rsidRDefault="0018285E" w:rsidP="005D12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</w:p>
    <w:p w14:paraId="03358C1B" w14:textId="77777777" w:rsidR="000569DB" w:rsidRDefault="000569DB" w:rsidP="005D12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</w:p>
    <w:p w14:paraId="384CA720" w14:textId="77777777" w:rsidR="00062473" w:rsidRPr="00E4068E" w:rsidRDefault="00062473" w:rsidP="00E4068E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1" w:name="_Toc168475613"/>
      <w:r w:rsidRPr="00E4068E">
        <w:rPr>
          <w:rFonts w:ascii="Calibri" w:hAnsi="Calibri"/>
          <w:b/>
          <w:smallCaps/>
          <w:sz w:val="28"/>
          <w:szCs w:val="22"/>
          <w:u w:val="single"/>
        </w:rPr>
        <w:t xml:space="preserve">Article 3 </w:t>
      </w:r>
      <w:r w:rsidR="00FA50AD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E4068E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1"/>
      <w:r w:rsidRPr="00E4068E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6FB43CC2" w14:textId="77777777" w:rsidR="00062473" w:rsidRPr="00E4068E" w:rsidRDefault="00062473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0357B55" w14:textId="6C993C84" w:rsidR="007418BD" w:rsidRDefault="00E4068E" w:rsidP="0054705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Je </w:t>
      </w:r>
      <w:r w:rsidRPr="00343388">
        <w:rPr>
          <w:rFonts w:ascii="Arial" w:hAnsi="Arial" w:cs="Arial"/>
          <w:sz w:val="22"/>
          <w:szCs w:val="22"/>
        </w:rPr>
        <w:t xml:space="preserve">m’engage à </w:t>
      </w:r>
      <w:r w:rsidR="00547054">
        <w:rPr>
          <w:rFonts w:ascii="Arial" w:hAnsi="Arial" w:cs="Arial"/>
          <w:sz w:val="22"/>
          <w:szCs w:val="22"/>
        </w:rPr>
        <w:t>réaliser les prestations</w:t>
      </w:r>
      <w:r w:rsidRPr="00343388">
        <w:rPr>
          <w:rFonts w:ascii="Arial" w:hAnsi="Arial" w:cs="Arial"/>
          <w:sz w:val="22"/>
          <w:szCs w:val="22"/>
        </w:rPr>
        <w:t xml:space="preserve"> mentionné</w:t>
      </w:r>
      <w:r w:rsidR="00547054">
        <w:rPr>
          <w:rFonts w:ascii="Arial" w:hAnsi="Arial" w:cs="Arial"/>
          <w:sz w:val="22"/>
          <w:szCs w:val="22"/>
        </w:rPr>
        <w:t>es</w:t>
      </w:r>
      <w:r w:rsidRPr="00343388">
        <w:rPr>
          <w:rFonts w:ascii="Arial" w:hAnsi="Arial" w:cs="Arial"/>
          <w:sz w:val="22"/>
          <w:szCs w:val="22"/>
        </w:rPr>
        <w:t xml:space="preserve"> ci-dessus conformément</w:t>
      </w:r>
      <w:r>
        <w:rPr>
          <w:rFonts w:ascii="Arial" w:hAnsi="Arial" w:cs="Arial"/>
          <w:sz w:val="22"/>
          <w:szCs w:val="22"/>
        </w:rPr>
        <w:t xml:space="preserve"> </w:t>
      </w:r>
      <w:r w:rsidR="00547054">
        <w:rPr>
          <w:rFonts w:ascii="Arial" w:hAnsi="Arial" w:cs="Arial"/>
          <w:sz w:val="22"/>
          <w:szCs w:val="22"/>
        </w:rPr>
        <w:t>au Bordereau des Prix Unitaires</w:t>
      </w:r>
      <w:r>
        <w:rPr>
          <w:rFonts w:ascii="Arial" w:hAnsi="Arial" w:cs="Arial"/>
          <w:sz w:val="22"/>
          <w:szCs w:val="22"/>
        </w:rPr>
        <w:t xml:space="preserve"> </w:t>
      </w:r>
      <w:r w:rsidRPr="003F417C">
        <w:rPr>
          <w:rFonts w:ascii="Arial" w:hAnsi="Arial" w:cs="Arial"/>
          <w:sz w:val="22"/>
          <w:szCs w:val="22"/>
        </w:rPr>
        <w:t>en date du ………</w:t>
      </w:r>
      <w:r>
        <w:rPr>
          <w:rFonts w:ascii="Arial" w:hAnsi="Arial" w:cs="Arial"/>
          <w:sz w:val="22"/>
          <w:szCs w:val="22"/>
        </w:rPr>
        <w:t xml:space="preserve">…………………. et joint en annexe </w:t>
      </w:r>
      <w:r w:rsidR="003443FD">
        <w:rPr>
          <w:rFonts w:ascii="Arial" w:hAnsi="Arial" w:cs="Arial"/>
          <w:sz w:val="22"/>
          <w:szCs w:val="22"/>
        </w:rPr>
        <w:t>2</w:t>
      </w:r>
      <w:r w:rsidR="00547054">
        <w:rPr>
          <w:rFonts w:ascii="Arial" w:hAnsi="Arial" w:cs="Arial"/>
          <w:sz w:val="22"/>
          <w:szCs w:val="22"/>
        </w:rPr>
        <w:t xml:space="preserve"> au présent acte d’engagement.</w:t>
      </w:r>
    </w:p>
    <w:p w14:paraId="1B6BD208" w14:textId="77777777" w:rsidR="009B0BED" w:rsidRPr="00E4068E" w:rsidRDefault="009B0BED" w:rsidP="00062473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A215354" w14:textId="4D934F5C" w:rsidR="009B0BED" w:rsidRDefault="009B0BED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  <w:highlight w:val="yellow"/>
        </w:rPr>
      </w:pPr>
    </w:p>
    <w:p w14:paraId="275867B9" w14:textId="77777777" w:rsidR="00547054" w:rsidRPr="00CA6E64" w:rsidRDefault="00547054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  <w:highlight w:val="yellow"/>
        </w:rPr>
      </w:pPr>
    </w:p>
    <w:p w14:paraId="2AF6E29F" w14:textId="77777777" w:rsidR="000569DB" w:rsidRPr="00CA6E64" w:rsidRDefault="000569DB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  <w:highlight w:val="yellow"/>
        </w:rPr>
      </w:pPr>
    </w:p>
    <w:p w14:paraId="0CD872ED" w14:textId="77777777" w:rsidR="00062473" w:rsidRPr="003F417C" w:rsidRDefault="00062473" w:rsidP="0006247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4 -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66BDB62D" w14:textId="77777777" w:rsidR="00062473" w:rsidRPr="003F417C" w:rsidRDefault="00062473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702D283" w14:textId="77777777" w:rsidR="00062473" w:rsidRPr="003F417C" w:rsidRDefault="00062473" w:rsidP="00062473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de </w:t>
      </w:r>
      <w:r w:rsidR="0018285E">
        <w:rPr>
          <w:rFonts w:ascii="Arial" w:hAnsi="Arial" w:cs="Arial"/>
          <w:sz w:val="22"/>
          <w:szCs w:val="22"/>
        </w:rPr>
        <w:t>cent vingt</w:t>
      </w:r>
      <w:r w:rsidRPr="003F417C">
        <w:rPr>
          <w:rFonts w:ascii="Arial" w:hAnsi="Arial" w:cs="Arial"/>
          <w:sz w:val="22"/>
          <w:szCs w:val="22"/>
        </w:rPr>
        <w:t xml:space="preserve"> (</w:t>
      </w:r>
      <w:r w:rsidR="0018285E">
        <w:rPr>
          <w:rFonts w:ascii="Arial" w:hAnsi="Arial" w:cs="Arial"/>
          <w:sz w:val="22"/>
          <w:szCs w:val="22"/>
        </w:rPr>
        <w:t>120) jours,</w:t>
      </w:r>
      <w:r w:rsidRPr="003F417C">
        <w:rPr>
          <w:rFonts w:ascii="Arial" w:hAnsi="Arial" w:cs="Arial"/>
          <w:sz w:val="22"/>
          <w:szCs w:val="22"/>
        </w:rPr>
        <w:t xml:space="preserve"> à compter de la date limite de remise des offres.</w:t>
      </w:r>
    </w:p>
    <w:p w14:paraId="6252B039" w14:textId="77777777" w:rsidR="00062473" w:rsidRDefault="00062473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</w:rPr>
      </w:pPr>
    </w:p>
    <w:p w14:paraId="193F633C" w14:textId="77777777" w:rsidR="0018285E" w:rsidRDefault="0018285E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</w:rPr>
      </w:pPr>
    </w:p>
    <w:p w14:paraId="2FCEB72F" w14:textId="77777777" w:rsidR="0018285E" w:rsidRPr="005C422F" w:rsidRDefault="0018285E" w:rsidP="00246403">
      <w:pPr>
        <w:widowControl w:val="0"/>
        <w:tabs>
          <w:tab w:val="num" w:pos="851"/>
        </w:tabs>
        <w:autoSpaceDE w:val="0"/>
        <w:autoSpaceDN w:val="0"/>
        <w:adjustRightInd w:val="0"/>
        <w:spacing w:line="240" w:lineRule="exact"/>
        <w:ind w:right="-150"/>
        <w:rPr>
          <w:rFonts w:ascii="Arial" w:hAnsi="Arial" w:cs="Arial"/>
          <w:sz w:val="22"/>
          <w:szCs w:val="22"/>
        </w:rPr>
      </w:pPr>
    </w:p>
    <w:p w14:paraId="28565D5E" w14:textId="77777777" w:rsidR="00B3398C" w:rsidRPr="0018285E" w:rsidRDefault="0018285E" w:rsidP="0018285E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2" w:name="_Toc448760547"/>
      <w:r>
        <w:rPr>
          <w:rFonts w:ascii="Calibri" w:hAnsi="Calibri"/>
          <w:b/>
          <w:smallCaps/>
          <w:sz w:val="28"/>
          <w:szCs w:val="22"/>
          <w:u w:val="single"/>
        </w:rPr>
        <w:t>Article 5</w:t>
      </w:r>
      <w:r w:rsidR="00B3398C" w:rsidRPr="0018285E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2"/>
      <w:r w:rsidR="007B0EAC">
        <w:rPr>
          <w:rFonts w:ascii="Calibri" w:hAnsi="Calibri"/>
          <w:b/>
          <w:smallCaps/>
          <w:sz w:val="28"/>
          <w:szCs w:val="22"/>
          <w:u w:val="single"/>
        </w:rPr>
        <w:t xml:space="preserve">- </w:t>
      </w:r>
      <w:r w:rsidR="00ED5BFB" w:rsidRPr="0018285E">
        <w:rPr>
          <w:rFonts w:ascii="Calibri" w:hAnsi="Calibri"/>
          <w:b/>
          <w:smallCaps/>
          <w:sz w:val="28"/>
          <w:szCs w:val="22"/>
          <w:u w:val="single"/>
        </w:rPr>
        <w:t>D</w:t>
      </w:r>
      <w:r>
        <w:rPr>
          <w:rFonts w:ascii="Calibri" w:hAnsi="Calibri"/>
          <w:b/>
          <w:smallCaps/>
          <w:sz w:val="28"/>
          <w:szCs w:val="22"/>
          <w:u w:val="single"/>
        </w:rPr>
        <w:t>urée du marché</w:t>
      </w:r>
    </w:p>
    <w:p w14:paraId="1448AA14" w14:textId="77777777" w:rsidR="00B3398C" w:rsidRPr="003A7740" w:rsidRDefault="00B3398C" w:rsidP="005C422F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14:paraId="42B18D51" w14:textId="583CDC8F" w:rsidR="00E2524F" w:rsidRPr="00E2524F" w:rsidRDefault="0018285E" w:rsidP="00E2524F">
      <w:p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2524F">
        <w:rPr>
          <w:rFonts w:ascii="Arial" w:hAnsi="Arial" w:cs="Arial"/>
          <w:sz w:val="22"/>
          <w:szCs w:val="22"/>
        </w:rPr>
        <w:t xml:space="preserve">La présente prestation est passée pour une durée de </w:t>
      </w:r>
      <w:r w:rsidR="007418BD">
        <w:rPr>
          <w:rFonts w:ascii="Arial" w:hAnsi="Arial" w:cs="Arial"/>
          <w:sz w:val="22"/>
          <w:szCs w:val="22"/>
        </w:rPr>
        <w:t>24</w:t>
      </w:r>
      <w:r w:rsidR="00EC4450" w:rsidRPr="00E2524F">
        <w:rPr>
          <w:rFonts w:ascii="Arial" w:hAnsi="Arial" w:cs="Arial"/>
          <w:sz w:val="22"/>
          <w:szCs w:val="22"/>
        </w:rPr>
        <w:t xml:space="preserve"> mois</w:t>
      </w:r>
      <w:r w:rsidRPr="00E2524F">
        <w:rPr>
          <w:rFonts w:ascii="Arial" w:hAnsi="Arial" w:cs="Arial"/>
          <w:sz w:val="22"/>
          <w:szCs w:val="22"/>
        </w:rPr>
        <w:t xml:space="preserve">, à compter </w:t>
      </w:r>
      <w:r w:rsidR="00A77C6F">
        <w:rPr>
          <w:rFonts w:ascii="Arial" w:hAnsi="Arial" w:cs="Arial"/>
          <w:sz w:val="22"/>
          <w:szCs w:val="22"/>
        </w:rPr>
        <w:t>du 1</w:t>
      </w:r>
      <w:r w:rsidR="00A77C6F" w:rsidRPr="00A77C6F">
        <w:rPr>
          <w:rFonts w:ascii="Arial" w:hAnsi="Arial" w:cs="Arial"/>
          <w:sz w:val="22"/>
          <w:szCs w:val="22"/>
          <w:vertAlign w:val="superscript"/>
        </w:rPr>
        <w:t>e</w:t>
      </w:r>
      <w:r w:rsidR="00A77C6F">
        <w:rPr>
          <w:rFonts w:ascii="Arial" w:hAnsi="Arial" w:cs="Arial"/>
          <w:sz w:val="22"/>
          <w:szCs w:val="22"/>
        </w:rPr>
        <w:t xml:space="preserve"> février 2026.</w:t>
      </w:r>
    </w:p>
    <w:p w14:paraId="50532831" w14:textId="77777777" w:rsidR="00A539FE" w:rsidRPr="005C422F" w:rsidRDefault="00A539FE" w:rsidP="005C422F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pacing w:val="4"/>
          <w:sz w:val="22"/>
          <w:szCs w:val="22"/>
        </w:rPr>
      </w:pPr>
    </w:p>
    <w:p w14:paraId="2139B5D2" w14:textId="77777777" w:rsidR="005F7613" w:rsidRPr="00A539FE" w:rsidRDefault="005F7613" w:rsidP="00A539FE">
      <w:pPr>
        <w:pStyle w:val="Corpsdetexte3"/>
        <w:spacing w:after="0"/>
        <w:jc w:val="both"/>
        <w:rPr>
          <w:rFonts w:ascii="Arial" w:hAnsi="Arial" w:cs="Arial"/>
          <w:spacing w:val="4"/>
          <w:sz w:val="22"/>
          <w:szCs w:val="22"/>
        </w:rPr>
      </w:pPr>
    </w:p>
    <w:p w14:paraId="3E0100D9" w14:textId="77777777" w:rsidR="005F7613" w:rsidRPr="00A539FE" w:rsidRDefault="005F7613" w:rsidP="00A539FE">
      <w:pPr>
        <w:pStyle w:val="Corpsdetexte3"/>
        <w:spacing w:after="0"/>
        <w:jc w:val="both"/>
        <w:rPr>
          <w:rFonts w:ascii="Arial" w:hAnsi="Arial" w:cs="Arial"/>
          <w:spacing w:val="4"/>
          <w:sz w:val="22"/>
          <w:szCs w:val="22"/>
        </w:rPr>
      </w:pPr>
    </w:p>
    <w:p w14:paraId="478A4A37" w14:textId="77777777" w:rsidR="00062473" w:rsidRPr="003F417C" w:rsidRDefault="00062473" w:rsidP="0006247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Article 6 -</w:t>
      </w:r>
      <w:r w:rsidR="007B0EAC">
        <w:rPr>
          <w:rFonts w:ascii="Calibri" w:hAnsi="Calibri"/>
          <w:b/>
          <w:smallCaps/>
          <w:sz w:val="28"/>
          <w:szCs w:val="22"/>
          <w:u w:val="single"/>
        </w:rPr>
        <w:t xml:space="preserve"> Délai d’intervention</w:t>
      </w:r>
    </w:p>
    <w:p w14:paraId="1F4E0177" w14:textId="77777777" w:rsidR="00062473" w:rsidRPr="003F417C" w:rsidRDefault="00062473" w:rsidP="00062473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E9AF1C6" w14:textId="77777777" w:rsidR="00062473" w:rsidRPr="003F417C" w:rsidRDefault="00062473" w:rsidP="00062473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Je </w:t>
      </w:r>
      <w:r w:rsidRPr="00722670">
        <w:rPr>
          <w:rFonts w:ascii="Arial" w:hAnsi="Arial" w:cs="Arial"/>
          <w:sz w:val="22"/>
          <w:szCs w:val="22"/>
        </w:rPr>
        <w:t xml:space="preserve">m’engage à </w:t>
      </w:r>
      <w:r w:rsidR="00722670" w:rsidRPr="00722670">
        <w:rPr>
          <w:rFonts w:ascii="Arial" w:hAnsi="Arial" w:cs="Arial"/>
          <w:sz w:val="22"/>
          <w:szCs w:val="22"/>
        </w:rPr>
        <w:t>réaliser les</w:t>
      </w:r>
      <w:r w:rsidRPr="00722670">
        <w:rPr>
          <w:rFonts w:ascii="Arial" w:hAnsi="Arial" w:cs="Arial"/>
          <w:sz w:val="22"/>
          <w:szCs w:val="22"/>
        </w:rPr>
        <w:t xml:space="preserve"> prestation</w:t>
      </w:r>
      <w:r w:rsidR="00722670" w:rsidRPr="00722670">
        <w:rPr>
          <w:rFonts w:ascii="Arial" w:hAnsi="Arial" w:cs="Arial"/>
          <w:sz w:val="22"/>
          <w:szCs w:val="22"/>
        </w:rPr>
        <w:t>s</w:t>
      </w:r>
      <w:r w:rsidRPr="00722670">
        <w:rPr>
          <w:rFonts w:ascii="Arial" w:hAnsi="Arial" w:cs="Arial"/>
          <w:sz w:val="22"/>
          <w:szCs w:val="22"/>
        </w:rPr>
        <w:t xml:space="preserve"> décrite</w:t>
      </w:r>
      <w:r w:rsidR="00722670" w:rsidRPr="00722670">
        <w:rPr>
          <w:rFonts w:ascii="Arial" w:hAnsi="Arial" w:cs="Arial"/>
          <w:sz w:val="22"/>
          <w:szCs w:val="22"/>
        </w:rPr>
        <w:t>s</w:t>
      </w:r>
      <w:r w:rsidRPr="00722670">
        <w:rPr>
          <w:rFonts w:ascii="Arial" w:hAnsi="Arial" w:cs="Arial"/>
          <w:sz w:val="22"/>
          <w:szCs w:val="22"/>
        </w:rPr>
        <w:t xml:space="preserve"> ci-dessus</w:t>
      </w:r>
      <w:r w:rsidRPr="003F417C">
        <w:rPr>
          <w:rFonts w:ascii="Arial" w:hAnsi="Arial" w:cs="Arial"/>
          <w:sz w:val="22"/>
          <w:szCs w:val="22"/>
        </w:rPr>
        <w:t xml:space="preserve"> </w:t>
      </w:r>
      <w:r w:rsidR="00722670">
        <w:rPr>
          <w:rFonts w:ascii="Arial" w:hAnsi="Arial" w:cs="Arial"/>
          <w:sz w:val="22"/>
          <w:szCs w:val="22"/>
        </w:rPr>
        <w:t>selon les modalité</w:t>
      </w:r>
      <w:r w:rsidR="00134C1E">
        <w:rPr>
          <w:rFonts w:ascii="Arial" w:hAnsi="Arial" w:cs="Arial"/>
          <w:sz w:val="22"/>
          <w:szCs w:val="22"/>
        </w:rPr>
        <w:t>s</w:t>
      </w:r>
      <w:r w:rsidR="00722670">
        <w:rPr>
          <w:rFonts w:ascii="Arial" w:hAnsi="Arial" w:cs="Arial"/>
          <w:sz w:val="22"/>
          <w:szCs w:val="22"/>
        </w:rPr>
        <w:t xml:space="preserve"> d’exécution du marché énoncées à l’article 4 du CCAP</w:t>
      </w:r>
      <w:r w:rsidRPr="003F417C">
        <w:rPr>
          <w:rFonts w:ascii="Arial" w:hAnsi="Arial" w:cs="Arial"/>
          <w:sz w:val="22"/>
          <w:szCs w:val="22"/>
        </w:rPr>
        <w:t>.</w:t>
      </w:r>
    </w:p>
    <w:p w14:paraId="6939ED9A" w14:textId="3B32A151" w:rsidR="00062473" w:rsidRDefault="00062473" w:rsidP="00F3763E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</w:p>
    <w:p w14:paraId="2969D6E9" w14:textId="438B935D" w:rsidR="00DB19E5" w:rsidRDefault="003315DF" w:rsidP="00DB19E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Je m’engage à transmettre mon devis dans un délai de </w:t>
      </w:r>
      <w:r w:rsidR="00DD63A3">
        <w:rPr>
          <w:rFonts w:ascii="Arial" w:hAnsi="Arial" w:cs="Arial"/>
          <w:sz w:val="22"/>
          <w:szCs w:val="20"/>
        </w:rPr>
        <w:t>………………..</w:t>
      </w:r>
      <w:r w:rsidR="000A7027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 xml:space="preserve">jours et au maximum sous </w:t>
      </w:r>
      <w:r w:rsidRPr="003315DF">
        <w:rPr>
          <w:rFonts w:ascii="Arial" w:hAnsi="Arial" w:cs="Arial"/>
          <w:b/>
          <w:sz w:val="22"/>
          <w:szCs w:val="20"/>
        </w:rPr>
        <w:t xml:space="preserve">15 jours </w:t>
      </w:r>
      <w:r w:rsidRPr="00DD63A3">
        <w:rPr>
          <w:rFonts w:ascii="Arial" w:hAnsi="Arial" w:cs="Arial"/>
          <w:b/>
          <w:sz w:val="22"/>
          <w:szCs w:val="20"/>
        </w:rPr>
        <w:t>à compter de la demande de prix</w:t>
      </w:r>
      <w:r>
        <w:rPr>
          <w:rFonts w:ascii="Arial" w:hAnsi="Arial" w:cs="Arial"/>
          <w:sz w:val="22"/>
          <w:szCs w:val="20"/>
        </w:rPr>
        <w:t>.</w:t>
      </w:r>
      <w:r w:rsidR="00DD63A3">
        <w:rPr>
          <w:rFonts w:ascii="Arial" w:hAnsi="Arial" w:cs="Arial"/>
          <w:sz w:val="22"/>
          <w:szCs w:val="20"/>
        </w:rPr>
        <w:t xml:space="preserve"> A réception, INRAE transmettra le bon de commande au titulaire.</w:t>
      </w:r>
    </w:p>
    <w:p w14:paraId="7D0C71D6" w14:textId="77777777" w:rsidR="00DB19E5" w:rsidRDefault="00DB19E5" w:rsidP="00DB19E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</w:p>
    <w:p w14:paraId="005AC85F" w14:textId="4736E95E" w:rsidR="00DB19E5" w:rsidRDefault="00DB19E5" w:rsidP="00DB19E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0"/>
        </w:rPr>
        <w:t xml:space="preserve">Je m’engage à débuter la prestation </w:t>
      </w:r>
      <w:r w:rsidRPr="007D36A3">
        <w:rPr>
          <w:rFonts w:ascii="Arial" w:hAnsi="Arial" w:cs="Arial"/>
          <w:sz w:val="22"/>
          <w:szCs w:val="22"/>
        </w:rPr>
        <w:t xml:space="preserve">à </w:t>
      </w:r>
      <w:r w:rsidR="000B3D66">
        <w:rPr>
          <w:rFonts w:ascii="Arial" w:hAnsi="Arial" w:cs="Arial"/>
          <w:sz w:val="22"/>
          <w:szCs w:val="22"/>
        </w:rPr>
        <w:t xml:space="preserve">compter </w:t>
      </w:r>
      <w:r w:rsidR="00DD63A3">
        <w:rPr>
          <w:rFonts w:ascii="Arial" w:hAnsi="Arial" w:cs="Arial"/>
          <w:sz w:val="22"/>
          <w:szCs w:val="22"/>
        </w:rPr>
        <w:t xml:space="preserve">de la réception </w:t>
      </w:r>
      <w:r w:rsidR="002C1E9D">
        <w:rPr>
          <w:rFonts w:ascii="Arial" w:hAnsi="Arial" w:cs="Arial"/>
          <w:sz w:val="22"/>
          <w:szCs w:val="22"/>
        </w:rPr>
        <w:t xml:space="preserve">du bon de commande et </w:t>
      </w:r>
      <w:r w:rsidR="00DD63A3">
        <w:rPr>
          <w:rFonts w:ascii="Arial" w:hAnsi="Arial" w:cs="Arial"/>
          <w:sz w:val="22"/>
          <w:szCs w:val="22"/>
        </w:rPr>
        <w:t xml:space="preserve">des documents relatifs au produit à évaluer et/ou à compter </w:t>
      </w:r>
      <w:r w:rsidR="00313908">
        <w:rPr>
          <w:rFonts w:ascii="Arial" w:hAnsi="Arial" w:cs="Arial"/>
          <w:sz w:val="22"/>
          <w:szCs w:val="22"/>
        </w:rPr>
        <w:t xml:space="preserve">des premiers échanges sur le dossier à </w:t>
      </w:r>
      <w:r w:rsidR="001B0018">
        <w:rPr>
          <w:rFonts w:ascii="Arial" w:hAnsi="Arial" w:cs="Arial"/>
          <w:sz w:val="22"/>
          <w:szCs w:val="22"/>
        </w:rPr>
        <w:t xml:space="preserve">étudier </w:t>
      </w:r>
      <w:r w:rsidR="00DD63A3">
        <w:rPr>
          <w:rFonts w:ascii="Arial" w:hAnsi="Arial" w:cs="Arial"/>
          <w:sz w:val="22"/>
          <w:szCs w:val="22"/>
        </w:rPr>
        <w:t>lors de la réunion Kick-Off.</w:t>
      </w:r>
    </w:p>
    <w:p w14:paraId="226431D2" w14:textId="77777777" w:rsidR="00DB19E5" w:rsidRDefault="00DB19E5" w:rsidP="00DB19E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0D566F" w14:textId="5E38885B" w:rsidR="006A5B79" w:rsidRPr="00DB19E5" w:rsidRDefault="00DB19E5" w:rsidP="006A5B79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2"/>
        </w:rPr>
        <w:t>Je m</w:t>
      </w:r>
      <w:r w:rsidRPr="007D36A3">
        <w:rPr>
          <w:rFonts w:ascii="Arial" w:hAnsi="Arial" w:cs="Arial"/>
          <w:sz w:val="22"/>
          <w:szCs w:val="22"/>
        </w:rPr>
        <w:t xml:space="preserve">’engage à </w:t>
      </w:r>
      <w:r w:rsidR="002905E6">
        <w:rPr>
          <w:rFonts w:ascii="Arial" w:hAnsi="Arial" w:cs="Arial"/>
          <w:sz w:val="22"/>
          <w:szCs w:val="22"/>
        </w:rPr>
        <w:t xml:space="preserve">produire et </w:t>
      </w:r>
      <w:r w:rsidRPr="007D36A3">
        <w:rPr>
          <w:rFonts w:ascii="Arial" w:hAnsi="Arial" w:cs="Arial"/>
          <w:sz w:val="22"/>
          <w:szCs w:val="22"/>
        </w:rPr>
        <w:t xml:space="preserve">transmettre les livrables par </w:t>
      </w:r>
      <w:r w:rsidR="002743AC">
        <w:rPr>
          <w:rFonts w:ascii="Arial" w:hAnsi="Arial" w:cs="Arial"/>
          <w:sz w:val="22"/>
          <w:szCs w:val="22"/>
        </w:rPr>
        <w:t xml:space="preserve">mail </w:t>
      </w:r>
      <w:r w:rsidR="00B23ECC">
        <w:rPr>
          <w:rFonts w:ascii="Arial" w:hAnsi="Arial" w:cs="Arial"/>
          <w:sz w:val="22"/>
          <w:szCs w:val="22"/>
        </w:rPr>
        <w:t>et</w:t>
      </w:r>
      <w:r w:rsidR="00144ACC">
        <w:rPr>
          <w:rFonts w:ascii="Arial" w:hAnsi="Arial" w:cs="Arial"/>
          <w:sz w:val="22"/>
          <w:szCs w:val="22"/>
        </w:rPr>
        <w:t xml:space="preserve"> </w:t>
      </w:r>
      <w:r w:rsidR="002905E6">
        <w:rPr>
          <w:rFonts w:ascii="Arial" w:hAnsi="Arial" w:cs="Arial"/>
          <w:sz w:val="22"/>
          <w:szCs w:val="22"/>
        </w:rPr>
        <w:t xml:space="preserve">sur une </w:t>
      </w:r>
      <w:r w:rsidR="00144ACC">
        <w:rPr>
          <w:rFonts w:ascii="Arial" w:hAnsi="Arial" w:cs="Arial"/>
          <w:sz w:val="22"/>
          <w:szCs w:val="22"/>
        </w:rPr>
        <w:t>plateforme sécurisée de transfert de fichier</w:t>
      </w:r>
      <w:r w:rsidR="002905E6">
        <w:rPr>
          <w:rFonts w:ascii="Arial" w:hAnsi="Arial" w:cs="Arial"/>
          <w:sz w:val="22"/>
          <w:szCs w:val="22"/>
        </w:rPr>
        <w:t>,</w:t>
      </w:r>
      <w:r w:rsidRPr="007D36A3">
        <w:rPr>
          <w:rFonts w:ascii="Arial" w:hAnsi="Arial" w:cs="Arial"/>
          <w:sz w:val="22"/>
          <w:szCs w:val="22"/>
        </w:rPr>
        <w:t xml:space="preserve"> au format </w:t>
      </w:r>
      <w:r w:rsidR="002743AC">
        <w:rPr>
          <w:rFonts w:ascii="Arial" w:hAnsi="Arial" w:cs="Arial"/>
          <w:sz w:val="22"/>
          <w:szCs w:val="22"/>
        </w:rPr>
        <w:t>W</w:t>
      </w:r>
      <w:r w:rsidR="000C67B0">
        <w:rPr>
          <w:rFonts w:ascii="Arial" w:hAnsi="Arial" w:cs="Arial"/>
          <w:sz w:val="22"/>
          <w:szCs w:val="22"/>
        </w:rPr>
        <w:t>ORD, PDF,</w:t>
      </w:r>
      <w:r w:rsidR="00F60684">
        <w:rPr>
          <w:rFonts w:ascii="Arial" w:hAnsi="Arial" w:cs="Arial"/>
          <w:sz w:val="22"/>
          <w:szCs w:val="22"/>
        </w:rPr>
        <w:t xml:space="preserve"> </w:t>
      </w:r>
      <w:r w:rsidR="000C67B0">
        <w:rPr>
          <w:rFonts w:ascii="Arial" w:hAnsi="Arial" w:cs="Arial"/>
          <w:sz w:val="22"/>
          <w:szCs w:val="22"/>
        </w:rPr>
        <w:t>EXCEL</w:t>
      </w:r>
      <w:r w:rsidR="00A21313">
        <w:rPr>
          <w:rFonts w:ascii="Arial" w:hAnsi="Arial" w:cs="Arial"/>
          <w:sz w:val="22"/>
          <w:szCs w:val="22"/>
        </w:rPr>
        <w:t xml:space="preserve"> ou</w:t>
      </w:r>
      <w:r w:rsidR="00656342">
        <w:rPr>
          <w:rFonts w:ascii="Arial" w:hAnsi="Arial" w:cs="Arial"/>
          <w:sz w:val="22"/>
          <w:szCs w:val="22"/>
        </w:rPr>
        <w:t xml:space="preserve"> tout</w:t>
      </w:r>
      <w:r w:rsidR="00A21313">
        <w:rPr>
          <w:rFonts w:ascii="Arial" w:hAnsi="Arial" w:cs="Arial"/>
          <w:sz w:val="22"/>
          <w:szCs w:val="22"/>
        </w:rPr>
        <w:t xml:space="preserve"> autres formats spécifiques propre</w:t>
      </w:r>
      <w:r w:rsidR="00E41B66">
        <w:rPr>
          <w:rFonts w:ascii="Arial" w:hAnsi="Arial" w:cs="Arial"/>
          <w:sz w:val="22"/>
          <w:szCs w:val="22"/>
        </w:rPr>
        <w:t>s</w:t>
      </w:r>
      <w:r w:rsidR="00A21313">
        <w:rPr>
          <w:rFonts w:ascii="Arial" w:hAnsi="Arial" w:cs="Arial"/>
          <w:sz w:val="22"/>
          <w:szCs w:val="22"/>
        </w:rPr>
        <w:t xml:space="preserve"> à la donnée </w:t>
      </w:r>
      <w:r w:rsidR="00E41B66">
        <w:rPr>
          <w:rFonts w:ascii="Arial" w:hAnsi="Arial" w:cs="Arial"/>
          <w:sz w:val="22"/>
          <w:szCs w:val="22"/>
        </w:rPr>
        <w:t>à</w:t>
      </w:r>
      <w:r w:rsidR="00A21313">
        <w:rPr>
          <w:rFonts w:ascii="Arial" w:hAnsi="Arial" w:cs="Arial"/>
          <w:sz w:val="22"/>
          <w:szCs w:val="22"/>
        </w:rPr>
        <w:t xml:space="preserve"> transmettre</w:t>
      </w:r>
      <w:r w:rsidR="00F95D59">
        <w:rPr>
          <w:rFonts w:ascii="Arial" w:hAnsi="Arial" w:cs="Arial"/>
          <w:sz w:val="22"/>
          <w:szCs w:val="22"/>
        </w:rPr>
        <w:t xml:space="preserve"> </w:t>
      </w:r>
      <w:r w:rsidR="00B0667D">
        <w:rPr>
          <w:rFonts w:ascii="Arial" w:hAnsi="Arial" w:cs="Arial"/>
          <w:sz w:val="22"/>
          <w:szCs w:val="22"/>
        </w:rPr>
        <w:t xml:space="preserve">(définit préalablement entre les </w:t>
      </w:r>
      <w:r w:rsidR="002905E6">
        <w:rPr>
          <w:rFonts w:ascii="Arial" w:hAnsi="Arial" w:cs="Arial"/>
          <w:sz w:val="22"/>
          <w:szCs w:val="22"/>
        </w:rPr>
        <w:t>intéressés</w:t>
      </w:r>
      <w:r w:rsidR="00B0667D">
        <w:rPr>
          <w:rFonts w:ascii="Arial" w:hAnsi="Arial" w:cs="Arial"/>
          <w:sz w:val="22"/>
          <w:szCs w:val="22"/>
        </w:rPr>
        <w:t>)</w:t>
      </w:r>
      <w:r w:rsidRPr="007D36A3">
        <w:rPr>
          <w:rFonts w:ascii="Arial" w:hAnsi="Arial" w:cs="Arial"/>
          <w:sz w:val="22"/>
          <w:szCs w:val="22"/>
        </w:rPr>
        <w:t xml:space="preserve"> dans </w:t>
      </w:r>
      <w:r>
        <w:rPr>
          <w:rFonts w:ascii="Arial" w:hAnsi="Arial" w:cs="Arial"/>
          <w:sz w:val="22"/>
          <w:szCs w:val="22"/>
        </w:rPr>
        <w:t>un</w:t>
      </w:r>
      <w:r w:rsidRPr="007D36A3">
        <w:rPr>
          <w:rFonts w:ascii="Arial" w:hAnsi="Arial" w:cs="Arial"/>
          <w:sz w:val="22"/>
          <w:szCs w:val="22"/>
        </w:rPr>
        <w:t xml:space="preserve"> délai</w:t>
      </w:r>
      <w:r>
        <w:rPr>
          <w:rFonts w:ascii="Arial" w:hAnsi="Arial" w:cs="Arial"/>
          <w:sz w:val="22"/>
          <w:szCs w:val="22"/>
        </w:rPr>
        <w:t xml:space="preserve"> de ……………………… mois </w:t>
      </w:r>
      <w:r w:rsidR="002905E6">
        <w:rPr>
          <w:rFonts w:ascii="Arial" w:hAnsi="Arial" w:cs="Arial"/>
          <w:sz w:val="22"/>
          <w:szCs w:val="22"/>
        </w:rPr>
        <w:t xml:space="preserve">à compter de la validation de l’étude, </w:t>
      </w:r>
      <w:r>
        <w:rPr>
          <w:rFonts w:ascii="Arial" w:hAnsi="Arial" w:cs="Arial"/>
          <w:sz w:val="22"/>
          <w:szCs w:val="22"/>
        </w:rPr>
        <w:t xml:space="preserve">et au maximum dans un délais de </w:t>
      </w:r>
      <w:r w:rsidR="002905E6">
        <w:rPr>
          <w:rFonts w:ascii="Arial" w:hAnsi="Arial" w:cs="Arial"/>
          <w:sz w:val="22"/>
          <w:szCs w:val="22"/>
        </w:rPr>
        <w:t xml:space="preserve">3 </w:t>
      </w:r>
      <w:r>
        <w:rPr>
          <w:rFonts w:ascii="Arial" w:hAnsi="Arial" w:cs="Arial"/>
          <w:sz w:val="22"/>
          <w:szCs w:val="22"/>
        </w:rPr>
        <w:t>mois.</w:t>
      </w:r>
    </w:p>
    <w:p w14:paraId="41CC7D61" w14:textId="0D9F89F7" w:rsidR="00062473" w:rsidRDefault="00062473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412439" w14:textId="2F002DFB" w:rsidR="007C015B" w:rsidRDefault="007C015B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4F0C1A3" w14:textId="77777777" w:rsidR="00DD63A3" w:rsidRPr="003F417C" w:rsidRDefault="00DD63A3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CF2C9AE" w14:textId="77777777" w:rsidR="00062473" w:rsidRPr="003F417C" w:rsidRDefault="00062473" w:rsidP="0006247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Article 7 -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(Joindre un RIB) </w:t>
      </w:r>
    </w:p>
    <w:p w14:paraId="692FF113" w14:textId="77777777" w:rsidR="00062473" w:rsidRDefault="00062473" w:rsidP="0006247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34052B9" w14:textId="77777777" w:rsidR="007418BD" w:rsidRDefault="007418BD" w:rsidP="007418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r>
        <w:rPr>
          <w:rFonts w:ascii="Arial" w:hAnsi="Arial" w:cs="Arial"/>
          <w:i/>
          <w:sz w:val="22"/>
          <w:szCs w:val="22"/>
        </w:rPr>
        <w:t xml:space="preserve">pdf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1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45B25DF2" w14:textId="77777777" w:rsidR="007418BD" w:rsidRPr="002F1D5C" w:rsidRDefault="007418BD" w:rsidP="007418BD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66CAE57A" w14:textId="77777777" w:rsidR="007418BD" w:rsidRDefault="007418BD" w:rsidP="007418BD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dues au titre du présent marché en faisant porter le montant au crédit du compte ouvert :</w:t>
      </w:r>
    </w:p>
    <w:p w14:paraId="10D26DFD" w14:textId="77777777" w:rsidR="007418BD" w:rsidRPr="003F417C" w:rsidRDefault="007418BD" w:rsidP="007418B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3D22F44" w14:textId="77777777" w:rsidR="007418BD" w:rsidRPr="006E473C" w:rsidRDefault="007418BD" w:rsidP="007418BD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E473C">
        <w:rPr>
          <w:rFonts w:ascii="Arial" w:hAnsi="Arial" w:cs="Arial"/>
          <w:sz w:val="22"/>
          <w:szCs w:val="22"/>
        </w:rPr>
        <w:t>Désignation du compte à créditer :</w:t>
      </w:r>
    </w:p>
    <w:p w14:paraId="616C31EC" w14:textId="77777777" w:rsidR="007418BD" w:rsidRDefault="007418BD" w:rsidP="007418BD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</w:t>
      </w:r>
      <w:r w:rsidRPr="006E473C">
        <w:rPr>
          <w:rFonts w:ascii="Arial" w:hAnsi="Arial" w:cs="Arial"/>
          <w:sz w:val="22"/>
          <w:szCs w:val="22"/>
        </w:rPr>
        <w:t xml:space="preserve">..................................................................  </w:t>
      </w:r>
    </w:p>
    <w:p w14:paraId="0EC40C12" w14:textId="1413A231" w:rsidR="007418BD" w:rsidRDefault="007418BD" w:rsidP="009C4709">
      <w:pPr>
        <w:tabs>
          <w:tab w:val="left" w:pos="7416"/>
        </w:tabs>
        <w:autoSpaceDE w:val="0"/>
        <w:autoSpaceDN w:val="0"/>
        <w:rPr>
          <w:rFonts w:ascii="Arial" w:hAnsi="Arial" w:cs="Arial"/>
          <w:sz w:val="22"/>
          <w:szCs w:val="22"/>
        </w:rPr>
      </w:pPr>
      <w:r w:rsidRPr="006F6623">
        <w:rPr>
          <w:rFonts w:ascii="Arial" w:hAnsi="Arial" w:cs="Arial"/>
          <w:sz w:val="22"/>
          <w:szCs w:val="22"/>
        </w:rPr>
        <w:t>BIC/SWIFT</w:t>
      </w:r>
      <w:r>
        <w:rPr>
          <w:rFonts w:ascii="Arial" w:hAnsi="Arial" w:cs="Arial"/>
          <w:sz w:val="22"/>
          <w:szCs w:val="22"/>
        </w:rPr>
        <w:t> : ……………………………………….</w:t>
      </w:r>
      <w:r w:rsidR="00E054B9">
        <w:rPr>
          <w:rFonts w:ascii="Arial" w:hAnsi="Arial" w:cs="Arial"/>
          <w:sz w:val="22"/>
          <w:szCs w:val="22"/>
        </w:rPr>
        <w:tab/>
      </w:r>
    </w:p>
    <w:p w14:paraId="120FC025" w14:textId="77777777" w:rsidR="007418BD" w:rsidRDefault="007418BD" w:rsidP="007418BD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014B085D" w14:textId="77777777" w:rsidR="007418BD" w:rsidRPr="006F6623" w:rsidRDefault="007418BD" w:rsidP="007418BD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368C7EC0" w14:textId="77777777" w:rsidR="007418BD" w:rsidRDefault="007418BD" w:rsidP="007418BD">
      <w:pPr>
        <w:jc w:val="both"/>
        <w:rPr>
          <w:rFonts w:ascii="Arial" w:hAnsi="Arial" w:cs="Arial"/>
          <w:sz w:val="22"/>
          <w:szCs w:val="22"/>
        </w:rPr>
      </w:pPr>
    </w:p>
    <w:p w14:paraId="46E7509C" w14:textId="77777777" w:rsidR="007418BD" w:rsidRDefault="007418BD" w:rsidP="007418BD">
      <w:pPr>
        <w:jc w:val="both"/>
        <w:rPr>
          <w:rFonts w:ascii="Arial" w:hAnsi="Arial" w:cs="Arial"/>
          <w:sz w:val="22"/>
          <w:szCs w:val="22"/>
        </w:rPr>
      </w:pPr>
    </w:p>
    <w:p w14:paraId="330C5334" w14:textId="77777777" w:rsidR="007418BD" w:rsidRPr="00D32825" w:rsidRDefault="007418BD" w:rsidP="007418BD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sz w:val="22"/>
          <w:szCs w:val="22"/>
        </w:rPr>
        <w:t xml:space="preserve">Le titulaire ci-après : </w:t>
      </w:r>
      <w:r w:rsidRPr="00D3282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7AE0C642" w14:textId="1C7B4A96" w:rsidR="007418BD" w:rsidRPr="00D32825" w:rsidRDefault="007418BD" w:rsidP="007418BD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C159E1">
        <w:rPr>
          <w:rFonts w:ascii="Arial" w:hAnsi="Arial" w:cs="Arial"/>
          <w:b/>
          <w:sz w:val="28"/>
          <w:szCs w:val="22"/>
        </w:rPr>
        <w:t xml:space="preserve">Refuse - Ne refuse pas </w:t>
      </w:r>
      <w:r w:rsidRPr="00C159E1">
        <w:rPr>
          <w:rFonts w:ascii="Arial" w:hAnsi="Arial" w:cs="Arial"/>
          <w:b/>
          <w:i/>
          <w:sz w:val="22"/>
          <w:szCs w:val="22"/>
        </w:rPr>
        <w:t>(rayer la mention inutile)</w:t>
      </w:r>
      <w:r w:rsidRPr="00C159E1">
        <w:rPr>
          <w:rFonts w:ascii="Arial" w:hAnsi="Arial" w:cs="Arial"/>
          <w:sz w:val="28"/>
          <w:szCs w:val="22"/>
        </w:rPr>
        <w:t xml:space="preserve"> </w:t>
      </w:r>
      <w:r w:rsidRPr="00D32825">
        <w:rPr>
          <w:rFonts w:ascii="Arial" w:hAnsi="Arial" w:cs="Arial"/>
          <w:sz w:val="22"/>
          <w:szCs w:val="22"/>
        </w:rPr>
        <w:t>de percevoir l’avance prévue à l’article</w:t>
      </w:r>
      <w:r>
        <w:rPr>
          <w:rFonts w:ascii="Arial" w:hAnsi="Arial" w:cs="Arial"/>
          <w:sz w:val="22"/>
          <w:szCs w:val="22"/>
        </w:rPr>
        <w:t xml:space="preserve"> </w:t>
      </w:r>
      <w:r w:rsidR="00F413AE" w:rsidRPr="00C159E1">
        <w:rPr>
          <w:rFonts w:ascii="Arial" w:hAnsi="Arial" w:cs="Arial"/>
          <w:sz w:val="22"/>
          <w:szCs w:val="22"/>
        </w:rPr>
        <w:t>8 </w:t>
      </w:r>
      <w:r w:rsidRPr="00C159E1">
        <w:rPr>
          <w:rFonts w:ascii="Arial" w:hAnsi="Arial" w:cs="Arial"/>
          <w:sz w:val="22"/>
          <w:szCs w:val="22"/>
        </w:rPr>
        <w:t>du CCAP.</w:t>
      </w:r>
      <w:r w:rsidRPr="00D32825">
        <w:rPr>
          <w:rFonts w:ascii="Arial" w:hAnsi="Arial" w:cs="Arial"/>
          <w:sz w:val="22"/>
          <w:szCs w:val="22"/>
        </w:rPr>
        <w:t xml:space="preserve"> </w:t>
      </w:r>
    </w:p>
    <w:p w14:paraId="1DCE6B61" w14:textId="77777777" w:rsidR="00062473" w:rsidRPr="00626288" w:rsidRDefault="00062473" w:rsidP="0062628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2FA29BB" w14:textId="77777777" w:rsidR="00062473" w:rsidRPr="00626288" w:rsidRDefault="00062473" w:rsidP="0062628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21F94F8" w14:textId="77777777" w:rsidR="00062473" w:rsidRPr="00626288" w:rsidRDefault="00062473" w:rsidP="0062628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A2C41D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6F4A5417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</w:p>
    <w:p w14:paraId="1188E21B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à………………………….....................le...................................................</w:t>
      </w:r>
    </w:p>
    <w:p w14:paraId="4B56E114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5F0589BD" w14:textId="77777777" w:rsidR="00062473" w:rsidRPr="003F417C" w:rsidRDefault="00062473" w:rsidP="0006247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728210D1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02CC171E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A9F90AB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67DE7DD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734B771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C6E3FB2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C8E5ABF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1C3C0504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459923B3" w14:textId="77777777" w:rsidR="00062473" w:rsidRPr="003F417C" w:rsidRDefault="00062473" w:rsidP="00062473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1EFB5B2D" w14:textId="77777777" w:rsidR="003130CA" w:rsidRPr="007B0EAC" w:rsidRDefault="00062473" w:rsidP="007B0EA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sectPr w:rsidR="003130CA" w:rsidRPr="007B0EAC" w:rsidSect="000A7363">
      <w:footerReference w:type="even" r:id="rId12"/>
      <w:footerReference w:type="default" r:id="rId13"/>
      <w:pgSz w:w="11900" w:h="16840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3929" w14:textId="77777777" w:rsidR="00375CFB" w:rsidRDefault="00375CFB">
      <w:r>
        <w:separator/>
      </w:r>
    </w:p>
  </w:endnote>
  <w:endnote w:type="continuationSeparator" w:id="0">
    <w:p w14:paraId="25146CB7" w14:textId="77777777" w:rsidR="00375CFB" w:rsidRDefault="0037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EAFE" w14:textId="77777777" w:rsidR="007263A2" w:rsidRDefault="007263A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D730FC8" w14:textId="77777777" w:rsidR="007263A2" w:rsidRDefault="007263A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1C79" w14:textId="6C3F6B16" w:rsidR="007263A2" w:rsidRDefault="007263A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2C1E9D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09F50A94" w14:textId="77777777" w:rsidR="007263A2" w:rsidRDefault="007263A2" w:rsidP="00177F31">
    <w:pPr>
      <w:pStyle w:val="Pieddepage"/>
      <w:ind w:right="360"/>
      <w:rPr>
        <w:i/>
        <w:sz w:val="20"/>
        <w:szCs w:val="20"/>
      </w:rPr>
    </w:pPr>
    <w:r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3AE7" w14:textId="77777777" w:rsidR="00375CFB" w:rsidRDefault="00375CFB">
      <w:r>
        <w:separator/>
      </w:r>
    </w:p>
  </w:footnote>
  <w:footnote w:type="continuationSeparator" w:id="0">
    <w:p w14:paraId="56EEC100" w14:textId="77777777" w:rsidR="00375CFB" w:rsidRDefault="00375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28C75B9"/>
    <w:multiLevelType w:val="hybridMultilevel"/>
    <w:tmpl w:val="1CEA9BBE"/>
    <w:lvl w:ilvl="0" w:tplc="040C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B097D"/>
    <w:multiLevelType w:val="hybridMultilevel"/>
    <w:tmpl w:val="549EA298"/>
    <w:lvl w:ilvl="0" w:tplc="51A82B40">
      <w:numFmt w:val="bullet"/>
      <w:lvlText w:val="-"/>
      <w:lvlJc w:val="left"/>
      <w:pPr>
        <w:tabs>
          <w:tab w:val="num" w:pos="567"/>
        </w:tabs>
        <w:ind w:left="56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512A4"/>
    <w:multiLevelType w:val="hybridMultilevel"/>
    <w:tmpl w:val="5BA097A0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2540EAC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711C50"/>
    <w:multiLevelType w:val="hybridMultilevel"/>
    <w:tmpl w:val="BAF0FB4C"/>
    <w:lvl w:ilvl="0" w:tplc="02D898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A748BA"/>
    <w:multiLevelType w:val="multilevel"/>
    <w:tmpl w:val="992816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2A5936"/>
    <w:multiLevelType w:val="hybridMultilevel"/>
    <w:tmpl w:val="4858CCF6"/>
    <w:lvl w:ilvl="0" w:tplc="040C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0D511F96"/>
    <w:multiLevelType w:val="hybridMultilevel"/>
    <w:tmpl w:val="3E9A118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7330D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145254BC"/>
    <w:multiLevelType w:val="hybridMultilevel"/>
    <w:tmpl w:val="121AEE9A"/>
    <w:lvl w:ilvl="0" w:tplc="EF92391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20624"/>
    <w:multiLevelType w:val="hybridMultilevel"/>
    <w:tmpl w:val="8848C83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43369A"/>
    <w:multiLevelType w:val="hybridMultilevel"/>
    <w:tmpl w:val="45F410E2"/>
    <w:lvl w:ilvl="0" w:tplc="4CB2CF2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C245C"/>
    <w:multiLevelType w:val="hybridMultilevel"/>
    <w:tmpl w:val="EBBADE58"/>
    <w:lvl w:ilvl="0" w:tplc="80B080AC">
      <w:start w:val="1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257F7"/>
    <w:multiLevelType w:val="hybridMultilevel"/>
    <w:tmpl w:val="EA08F56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00D58"/>
    <w:multiLevelType w:val="hybridMultilevel"/>
    <w:tmpl w:val="D63657DC"/>
    <w:lvl w:ilvl="0" w:tplc="2F60B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7225BE"/>
    <w:multiLevelType w:val="multilevel"/>
    <w:tmpl w:val="34CE4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1C25745E"/>
    <w:multiLevelType w:val="hybridMultilevel"/>
    <w:tmpl w:val="C630B5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0756C"/>
    <w:multiLevelType w:val="hybridMultilevel"/>
    <w:tmpl w:val="C55ABB3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C1253C"/>
    <w:multiLevelType w:val="hybridMultilevel"/>
    <w:tmpl w:val="74A8F2E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D53E4A"/>
    <w:multiLevelType w:val="hybridMultilevel"/>
    <w:tmpl w:val="3910853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A82B40"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F125AF"/>
    <w:multiLevelType w:val="singleLevel"/>
    <w:tmpl w:val="6F0A3F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0921B07"/>
    <w:multiLevelType w:val="hybridMultilevel"/>
    <w:tmpl w:val="5B1840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734870"/>
    <w:multiLevelType w:val="hybridMultilevel"/>
    <w:tmpl w:val="4254F55E"/>
    <w:lvl w:ilvl="0" w:tplc="8E388A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77F4"/>
    <w:multiLevelType w:val="hybridMultilevel"/>
    <w:tmpl w:val="0FD494B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C709F"/>
    <w:multiLevelType w:val="hybridMultilevel"/>
    <w:tmpl w:val="FF6EE2C8"/>
    <w:lvl w:ilvl="0" w:tplc="8498443E">
      <w:numFmt w:val="bullet"/>
      <w:lvlText w:val="-"/>
      <w:lvlJc w:val="left"/>
      <w:pPr>
        <w:ind w:left="578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3C4D1FB5"/>
    <w:multiLevelType w:val="hybridMultilevel"/>
    <w:tmpl w:val="13ECB9CE"/>
    <w:lvl w:ilvl="0" w:tplc="040C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D40A1E"/>
    <w:multiLevelType w:val="hybridMultilevel"/>
    <w:tmpl w:val="8A1CD60A"/>
    <w:lvl w:ilvl="0" w:tplc="51A82B40">
      <w:numFmt w:val="bullet"/>
      <w:lvlText w:val="-"/>
      <w:lvlJc w:val="left"/>
      <w:pPr>
        <w:tabs>
          <w:tab w:val="num" w:pos="1287"/>
        </w:tabs>
        <w:ind w:left="128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7E15614"/>
    <w:multiLevelType w:val="multilevel"/>
    <w:tmpl w:val="3EA6D3DC"/>
    <w:lvl w:ilvl="0"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9D357D2"/>
    <w:multiLevelType w:val="hybridMultilevel"/>
    <w:tmpl w:val="FAA2A294"/>
    <w:lvl w:ilvl="0" w:tplc="8F80BF06"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Arial" w:eastAsia="Times New Roman" w:hAnsi="Arial" w:cs="Aria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D0324AD"/>
    <w:multiLevelType w:val="hybridMultilevel"/>
    <w:tmpl w:val="8D4033E6"/>
    <w:lvl w:ilvl="0" w:tplc="64A8E59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D9C0F83"/>
    <w:multiLevelType w:val="hybridMultilevel"/>
    <w:tmpl w:val="A39E89B6"/>
    <w:lvl w:ilvl="0" w:tplc="51A82B40">
      <w:numFmt w:val="bullet"/>
      <w:lvlText w:val="-"/>
      <w:lvlJc w:val="left"/>
      <w:pPr>
        <w:tabs>
          <w:tab w:val="num" w:pos="567"/>
        </w:tabs>
        <w:ind w:left="56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62461"/>
    <w:multiLevelType w:val="hybridMultilevel"/>
    <w:tmpl w:val="397CB324"/>
    <w:lvl w:ilvl="0" w:tplc="51A82B40">
      <w:numFmt w:val="bullet"/>
      <w:lvlText w:val="-"/>
      <w:lvlJc w:val="left"/>
      <w:pPr>
        <w:tabs>
          <w:tab w:val="num" w:pos="207"/>
        </w:tabs>
        <w:ind w:left="207" w:hanging="540"/>
      </w:pPr>
      <w:rPr>
        <w:rFonts w:ascii="Arial" w:eastAsia="Times New Roman" w:hAnsi="Arial" w:cs="Aria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090706"/>
    <w:multiLevelType w:val="hybridMultilevel"/>
    <w:tmpl w:val="B20AD7E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7D7E39"/>
    <w:multiLevelType w:val="hybridMultilevel"/>
    <w:tmpl w:val="26A4CC4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30F01"/>
    <w:multiLevelType w:val="hybridMultilevel"/>
    <w:tmpl w:val="9476FA6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D1A0B1A"/>
    <w:multiLevelType w:val="hybridMultilevel"/>
    <w:tmpl w:val="A12CA41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A82B40"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0E75CD"/>
    <w:multiLevelType w:val="hybridMultilevel"/>
    <w:tmpl w:val="969666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14199"/>
    <w:multiLevelType w:val="hybridMultilevel"/>
    <w:tmpl w:val="3D8A34D2"/>
    <w:lvl w:ilvl="0" w:tplc="51A82B40">
      <w:numFmt w:val="bullet"/>
      <w:lvlText w:val="-"/>
      <w:lvlJc w:val="left"/>
      <w:pPr>
        <w:tabs>
          <w:tab w:val="num" w:pos="1287"/>
        </w:tabs>
        <w:ind w:left="128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5F3EB6"/>
    <w:multiLevelType w:val="hybridMultilevel"/>
    <w:tmpl w:val="9B5ED9E2"/>
    <w:lvl w:ilvl="0" w:tplc="51A82B40">
      <w:numFmt w:val="bullet"/>
      <w:lvlText w:val="-"/>
      <w:lvlJc w:val="left"/>
      <w:pPr>
        <w:tabs>
          <w:tab w:val="num" w:pos="567"/>
        </w:tabs>
        <w:ind w:left="56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80C40"/>
    <w:multiLevelType w:val="hybridMultilevel"/>
    <w:tmpl w:val="547C9F30"/>
    <w:lvl w:ilvl="0" w:tplc="51A82B40">
      <w:numFmt w:val="bullet"/>
      <w:lvlText w:val="-"/>
      <w:lvlJc w:val="left"/>
      <w:pPr>
        <w:tabs>
          <w:tab w:val="num" w:pos="567"/>
        </w:tabs>
        <w:ind w:left="56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16F4"/>
    <w:multiLevelType w:val="hybridMultilevel"/>
    <w:tmpl w:val="FAF40EF0"/>
    <w:lvl w:ilvl="0" w:tplc="B6C2B72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46E45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8638E"/>
    <w:multiLevelType w:val="hybridMultilevel"/>
    <w:tmpl w:val="1AF46B6E"/>
    <w:lvl w:ilvl="0" w:tplc="51A82B40">
      <w:numFmt w:val="bullet"/>
      <w:lvlText w:val="-"/>
      <w:lvlJc w:val="left"/>
      <w:pPr>
        <w:tabs>
          <w:tab w:val="num" w:pos="567"/>
        </w:tabs>
        <w:ind w:left="567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E09C0"/>
    <w:multiLevelType w:val="hybridMultilevel"/>
    <w:tmpl w:val="B9406BC6"/>
    <w:lvl w:ilvl="0" w:tplc="DCFE8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153504"/>
    <w:multiLevelType w:val="hybridMultilevel"/>
    <w:tmpl w:val="1A381970"/>
    <w:lvl w:ilvl="0" w:tplc="51A82B40">
      <w:numFmt w:val="bullet"/>
      <w:lvlText w:val="-"/>
      <w:lvlJc w:val="left"/>
      <w:pPr>
        <w:tabs>
          <w:tab w:val="num" w:pos="0"/>
        </w:tabs>
        <w:ind w:left="0" w:hanging="54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F05FEC"/>
    <w:multiLevelType w:val="hybridMultilevel"/>
    <w:tmpl w:val="1C4850DE"/>
    <w:lvl w:ilvl="0" w:tplc="51A82B40">
      <w:numFmt w:val="bullet"/>
      <w:lvlText w:val="-"/>
      <w:lvlJc w:val="left"/>
      <w:pPr>
        <w:tabs>
          <w:tab w:val="num" w:pos="1287"/>
        </w:tabs>
        <w:ind w:left="1287" w:hanging="540"/>
      </w:pPr>
      <w:rPr>
        <w:rFonts w:ascii="Arial" w:eastAsia="Times New Roman" w:hAnsi="Arial" w:cs="Aria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757822649">
    <w:abstractNumId w:val="46"/>
  </w:num>
  <w:num w:numId="2" w16cid:durableId="434131469">
    <w:abstractNumId w:val="31"/>
  </w:num>
  <w:num w:numId="3" w16cid:durableId="571474774">
    <w:abstractNumId w:val="3"/>
  </w:num>
  <w:num w:numId="4" w16cid:durableId="1875774841">
    <w:abstractNumId w:val="5"/>
  </w:num>
  <w:num w:numId="5" w16cid:durableId="239558742">
    <w:abstractNumId w:val="10"/>
  </w:num>
  <w:num w:numId="6" w16cid:durableId="1494302010">
    <w:abstractNumId w:val="32"/>
  </w:num>
  <w:num w:numId="7" w16cid:durableId="1175650987">
    <w:abstractNumId w:val="24"/>
  </w:num>
  <w:num w:numId="8" w16cid:durableId="1582644684">
    <w:abstractNumId w:val="26"/>
  </w:num>
  <w:num w:numId="9" w16cid:durableId="732234983">
    <w:abstractNumId w:val="20"/>
  </w:num>
  <w:num w:numId="10" w16cid:durableId="1588265017">
    <w:abstractNumId w:val="38"/>
  </w:num>
  <w:num w:numId="11" w16cid:durableId="1045908096">
    <w:abstractNumId w:val="47"/>
  </w:num>
  <w:num w:numId="12" w16cid:durableId="1601599183">
    <w:abstractNumId w:val="28"/>
  </w:num>
  <w:num w:numId="13" w16cid:durableId="127170627">
    <w:abstractNumId w:val="35"/>
  </w:num>
  <w:num w:numId="14" w16cid:durableId="103039177">
    <w:abstractNumId w:val="13"/>
  </w:num>
  <w:num w:numId="15" w16cid:durableId="1115370425">
    <w:abstractNumId w:val="36"/>
  </w:num>
  <w:num w:numId="16" w16cid:durableId="1281763116">
    <w:abstractNumId w:val="21"/>
  </w:num>
  <w:num w:numId="17" w16cid:durableId="1372849646">
    <w:abstractNumId w:val="22"/>
  </w:num>
  <w:num w:numId="18" w16cid:durableId="301355006">
    <w:abstractNumId w:val="9"/>
  </w:num>
  <w:num w:numId="19" w16cid:durableId="1978752958">
    <w:abstractNumId w:val="34"/>
  </w:num>
  <w:num w:numId="20" w16cid:durableId="1413284559">
    <w:abstractNumId w:val="42"/>
  </w:num>
  <w:num w:numId="21" w16cid:durableId="228658141">
    <w:abstractNumId w:val="43"/>
  </w:num>
  <w:num w:numId="22" w16cid:durableId="1379890851">
    <w:abstractNumId w:val="29"/>
  </w:num>
  <w:num w:numId="23" w16cid:durableId="1941177618">
    <w:abstractNumId w:val="40"/>
  </w:num>
  <w:num w:numId="24" w16cid:durableId="1500271467">
    <w:abstractNumId w:val="33"/>
  </w:num>
  <w:num w:numId="25" w16cid:durableId="781533049">
    <w:abstractNumId w:val="4"/>
  </w:num>
  <w:num w:numId="26" w16cid:durableId="1103375719">
    <w:abstractNumId w:val="12"/>
  </w:num>
  <w:num w:numId="27" w16cid:durableId="667253324">
    <w:abstractNumId w:val="44"/>
  </w:num>
  <w:num w:numId="28" w16cid:durableId="194537558">
    <w:abstractNumId w:val="41"/>
  </w:num>
  <w:num w:numId="29" w16cid:durableId="2002999141">
    <w:abstractNumId w:val="45"/>
  </w:num>
  <w:num w:numId="30" w16cid:durableId="1243950414">
    <w:abstractNumId w:val="30"/>
  </w:num>
  <w:num w:numId="31" w16cid:durableId="743334931">
    <w:abstractNumId w:val="1"/>
  </w:num>
  <w:num w:numId="32" w16cid:durableId="400756102">
    <w:abstractNumId w:val="37"/>
  </w:num>
  <w:num w:numId="33" w16cid:durableId="297031974">
    <w:abstractNumId w:val="39"/>
  </w:num>
  <w:num w:numId="34" w16cid:durableId="99573687">
    <w:abstractNumId w:val="16"/>
  </w:num>
  <w:num w:numId="35" w16cid:durableId="970869538">
    <w:abstractNumId w:val="2"/>
  </w:num>
  <w:num w:numId="36" w16cid:durableId="900558377">
    <w:abstractNumId w:val="19"/>
  </w:num>
  <w:num w:numId="37" w16cid:durableId="1848129371">
    <w:abstractNumId w:val="7"/>
  </w:num>
  <w:num w:numId="38" w16cid:durableId="1021513611">
    <w:abstractNumId w:val="8"/>
  </w:num>
  <w:num w:numId="39" w16cid:durableId="1087189279">
    <w:abstractNumId w:val="14"/>
  </w:num>
  <w:num w:numId="40" w16cid:durableId="800458527">
    <w:abstractNumId w:val="27"/>
  </w:num>
  <w:num w:numId="41" w16cid:durableId="861938246">
    <w:abstractNumId w:val="15"/>
  </w:num>
  <w:num w:numId="42" w16cid:durableId="701325900">
    <w:abstractNumId w:val="23"/>
  </w:num>
  <w:num w:numId="43" w16cid:durableId="1258520160">
    <w:abstractNumId w:val="17"/>
  </w:num>
  <w:num w:numId="44" w16cid:durableId="1630470402">
    <w:abstractNumId w:val="0"/>
  </w:num>
  <w:num w:numId="45" w16cid:durableId="1084452949">
    <w:abstractNumId w:val="11"/>
  </w:num>
  <w:num w:numId="46" w16cid:durableId="1196383886">
    <w:abstractNumId w:val="25"/>
  </w:num>
  <w:num w:numId="47" w16cid:durableId="995377552">
    <w:abstractNumId w:val="18"/>
  </w:num>
  <w:num w:numId="48" w16cid:durableId="105734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C5B"/>
    <w:rsid w:val="000015AC"/>
    <w:rsid w:val="0000369A"/>
    <w:rsid w:val="00012725"/>
    <w:rsid w:val="00013D17"/>
    <w:rsid w:val="0002027A"/>
    <w:rsid w:val="00033460"/>
    <w:rsid w:val="00033EEB"/>
    <w:rsid w:val="00037FC3"/>
    <w:rsid w:val="000569DB"/>
    <w:rsid w:val="00062473"/>
    <w:rsid w:val="00064137"/>
    <w:rsid w:val="00067616"/>
    <w:rsid w:val="000752F7"/>
    <w:rsid w:val="000872BE"/>
    <w:rsid w:val="0009322A"/>
    <w:rsid w:val="00095E4C"/>
    <w:rsid w:val="00096E84"/>
    <w:rsid w:val="000A51AC"/>
    <w:rsid w:val="000A7027"/>
    <w:rsid w:val="000A7363"/>
    <w:rsid w:val="000B3D66"/>
    <w:rsid w:val="000C67B0"/>
    <w:rsid w:val="000E0421"/>
    <w:rsid w:val="000F0570"/>
    <w:rsid w:val="000F3C96"/>
    <w:rsid w:val="000F6A38"/>
    <w:rsid w:val="00101588"/>
    <w:rsid w:val="00113939"/>
    <w:rsid w:val="001178F4"/>
    <w:rsid w:val="0013053E"/>
    <w:rsid w:val="00132127"/>
    <w:rsid w:val="00132E66"/>
    <w:rsid w:val="001338DE"/>
    <w:rsid w:val="00134A5A"/>
    <w:rsid w:val="00134C1E"/>
    <w:rsid w:val="00140B37"/>
    <w:rsid w:val="00141538"/>
    <w:rsid w:val="00141564"/>
    <w:rsid w:val="00144ACC"/>
    <w:rsid w:val="001547D7"/>
    <w:rsid w:val="00161D64"/>
    <w:rsid w:val="00165EEA"/>
    <w:rsid w:val="00172262"/>
    <w:rsid w:val="00177F31"/>
    <w:rsid w:val="0018285E"/>
    <w:rsid w:val="0019528A"/>
    <w:rsid w:val="0019745F"/>
    <w:rsid w:val="001A2EAA"/>
    <w:rsid w:val="001B0018"/>
    <w:rsid w:val="001B18EE"/>
    <w:rsid w:val="001B4210"/>
    <w:rsid w:val="001C7DA0"/>
    <w:rsid w:val="001D0605"/>
    <w:rsid w:val="001D4D11"/>
    <w:rsid w:val="001E3768"/>
    <w:rsid w:val="001F1C83"/>
    <w:rsid w:val="00216850"/>
    <w:rsid w:val="002252C3"/>
    <w:rsid w:val="00227878"/>
    <w:rsid w:val="002454AF"/>
    <w:rsid w:val="00246403"/>
    <w:rsid w:val="00256376"/>
    <w:rsid w:val="00257839"/>
    <w:rsid w:val="002703A9"/>
    <w:rsid w:val="002743AC"/>
    <w:rsid w:val="00274965"/>
    <w:rsid w:val="002905E6"/>
    <w:rsid w:val="002A5F92"/>
    <w:rsid w:val="002B07C2"/>
    <w:rsid w:val="002B24EA"/>
    <w:rsid w:val="002B2EF3"/>
    <w:rsid w:val="002C1E9D"/>
    <w:rsid w:val="002D14F2"/>
    <w:rsid w:val="002D4D25"/>
    <w:rsid w:val="002D4FAF"/>
    <w:rsid w:val="002E0735"/>
    <w:rsid w:val="0030018F"/>
    <w:rsid w:val="003130CA"/>
    <w:rsid w:val="00313908"/>
    <w:rsid w:val="00314815"/>
    <w:rsid w:val="0032154F"/>
    <w:rsid w:val="00327782"/>
    <w:rsid w:val="003315DF"/>
    <w:rsid w:val="00332309"/>
    <w:rsid w:val="00343306"/>
    <w:rsid w:val="003443FD"/>
    <w:rsid w:val="00352A75"/>
    <w:rsid w:val="003620DF"/>
    <w:rsid w:val="00367E4B"/>
    <w:rsid w:val="003759A0"/>
    <w:rsid w:val="00375CFB"/>
    <w:rsid w:val="003A6402"/>
    <w:rsid w:val="003A7740"/>
    <w:rsid w:val="003A795E"/>
    <w:rsid w:val="003B422A"/>
    <w:rsid w:val="003B43E6"/>
    <w:rsid w:val="003B4998"/>
    <w:rsid w:val="003C014C"/>
    <w:rsid w:val="003C0E12"/>
    <w:rsid w:val="003C1A45"/>
    <w:rsid w:val="003C1F97"/>
    <w:rsid w:val="003C2E90"/>
    <w:rsid w:val="003D038F"/>
    <w:rsid w:val="003E01F2"/>
    <w:rsid w:val="003E03B4"/>
    <w:rsid w:val="003E1C88"/>
    <w:rsid w:val="003F6C72"/>
    <w:rsid w:val="00413B75"/>
    <w:rsid w:val="004159F0"/>
    <w:rsid w:val="00421B06"/>
    <w:rsid w:val="004275E3"/>
    <w:rsid w:val="004323EB"/>
    <w:rsid w:val="004412DC"/>
    <w:rsid w:val="0045073A"/>
    <w:rsid w:val="004575B6"/>
    <w:rsid w:val="00467FAE"/>
    <w:rsid w:val="004736F3"/>
    <w:rsid w:val="00485A1B"/>
    <w:rsid w:val="004906AA"/>
    <w:rsid w:val="00490CA5"/>
    <w:rsid w:val="00490F5D"/>
    <w:rsid w:val="004938A5"/>
    <w:rsid w:val="004968F7"/>
    <w:rsid w:val="004A629E"/>
    <w:rsid w:val="004A699A"/>
    <w:rsid w:val="004B692F"/>
    <w:rsid w:val="004C2431"/>
    <w:rsid w:val="004C66B6"/>
    <w:rsid w:val="004D4CF4"/>
    <w:rsid w:val="004D72AE"/>
    <w:rsid w:val="004E06CE"/>
    <w:rsid w:val="004E1C44"/>
    <w:rsid w:val="004E234F"/>
    <w:rsid w:val="004F7F5D"/>
    <w:rsid w:val="00504EF2"/>
    <w:rsid w:val="005104AD"/>
    <w:rsid w:val="0051411F"/>
    <w:rsid w:val="00517372"/>
    <w:rsid w:val="00526614"/>
    <w:rsid w:val="005304C9"/>
    <w:rsid w:val="00535101"/>
    <w:rsid w:val="00541752"/>
    <w:rsid w:val="00542E46"/>
    <w:rsid w:val="00546128"/>
    <w:rsid w:val="00547054"/>
    <w:rsid w:val="005857F6"/>
    <w:rsid w:val="005A4868"/>
    <w:rsid w:val="005B1F4D"/>
    <w:rsid w:val="005C422F"/>
    <w:rsid w:val="005D12F1"/>
    <w:rsid w:val="005D4468"/>
    <w:rsid w:val="005E7AE7"/>
    <w:rsid w:val="005F7613"/>
    <w:rsid w:val="00605656"/>
    <w:rsid w:val="00610CA2"/>
    <w:rsid w:val="006250D9"/>
    <w:rsid w:val="00625B6B"/>
    <w:rsid w:val="00626288"/>
    <w:rsid w:val="00632595"/>
    <w:rsid w:val="00634765"/>
    <w:rsid w:val="00642A6F"/>
    <w:rsid w:val="00644B15"/>
    <w:rsid w:val="006467F3"/>
    <w:rsid w:val="0064745A"/>
    <w:rsid w:val="00654A79"/>
    <w:rsid w:val="00656342"/>
    <w:rsid w:val="0066077B"/>
    <w:rsid w:val="006644C7"/>
    <w:rsid w:val="00672562"/>
    <w:rsid w:val="0068501B"/>
    <w:rsid w:val="0068536A"/>
    <w:rsid w:val="00695AC0"/>
    <w:rsid w:val="00697B93"/>
    <w:rsid w:val="006A5297"/>
    <w:rsid w:val="006A5B79"/>
    <w:rsid w:val="006B2C34"/>
    <w:rsid w:val="006B358E"/>
    <w:rsid w:val="006B58C5"/>
    <w:rsid w:val="006B7517"/>
    <w:rsid w:val="006B7920"/>
    <w:rsid w:val="006D7244"/>
    <w:rsid w:val="006D78E2"/>
    <w:rsid w:val="006E267D"/>
    <w:rsid w:val="006E6173"/>
    <w:rsid w:val="00700A54"/>
    <w:rsid w:val="00722670"/>
    <w:rsid w:val="0072288D"/>
    <w:rsid w:val="0072446F"/>
    <w:rsid w:val="007263A2"/>
    <w:rsid w:val="0073042E"/>
    <w:rsid w:val="00731307"/>
    <w:rsid w:val="0074183C"/>
    <w:rsid w:val="007418BD"/>
    <w:rsid w:val="00747E30"/>
    <w:rsid w:val="007575EF"/>
    <w:rsid w:val="00765BF1"/>
    <w:rsid w:val="00780177"/>
    <w:rsid w:val="00785887"/>
    <w:rsid w:val="0078617B"/>
    <w:rsid w:val="00791467"/>
    <w:rsid w:val="00793A22"/>
    <w:rsid w:val="007B0EAC"/>
    <w:rsid w:val="007C015B"/>
    <w:rsid w:val="007C5313"/>
    <w:rsid w:val="007C5D0D"/>
    <w:rsid w:val="007C6A0C"/>
    <w:rsid w:val="007C7B40"/>
    <w:rsid w:val="007D5F86"/>
    <w:rsid w:val="007D6F28"/>
    <w:rsid w:val="007D7302"/>
    <w:rsid w:val="007E5A5E"/>
    <w:rsid w:val="007F49C6"/>
    <w:rsid w:val="007F57B6"/>
    <w:rsid w:val="007F61ED"/>
    <w:rsid w:val="0080159F"/>
    <w:rsid w:val="008019A7"/>
    <w:rsid w:val="00802F46"/>
    <w:rsid w:val="00805D2B"/>
    <w:rsid w:val="00826098"/>
    <w:rsid w:val="00853774"/>
    <w:rsid w:val="008551D2"/>
    <w:rsid w:val="00857722"/>
    <w:rsid w:val="00863145"/>
    <w:rsid w:val="00881746"/>
    <w:rsid w:val="008A34B7"/>
    <w:rsid w:val="008B165D"/>
    <w:rsid w:val="008B6D77"/>
    <w:rsid w:val="008B7088"/>
    <w:rsid w:val="008C75D1"/>
    <w:rsid w:val="008D7EBC"/>
    <w:rsid w:val="008E5AB1"/>
    <w:rsid w:val="008E5F74"/>
    <w:rsid w:val="008F09A4"/>
    <w:rsid w:val="008F0FFF"/>
    <w:rsid w:val="008F1CED"/>
    <w:rsid w:val="008F4506"/>
    <w:rsid w:val="008F77A3"/>
    <w:rsid w:val="009043ED"/>
    <w:rsid w:val="00904DA2"/>
    <w:rsid w:val="00931426"/>
    <w:rsid w:val="00933C7F"/>
    <w:rsid w:val="00940A34"/>
    <w:rsid w:val="00942765"/>
    <w:rsid w:val="00943F8C"/>
    <w:rsid w:val="00944D32"/>
    <w:rsid w:val="00947C2D"/>
    <w:rsid w:val="00960882"/>
    <w:rsid w:val="00970E66"/>
    <w:rsid w:val="00973C47"/>
    <w:rsid w:val="00980575"/>
    <w:rsid w:val="00991DA6"/>
    <w:rsid w:val="00996DA9"/>
    <w:rsid w:val="009A79F6"/>
    <w:rsid w:val="009A7C35"/>
    <w:rsid w:val="009B08B0"/>
    <w:rsid w:val="009B0BED"/>
    <w:rsid w:val="009B0F50"/>
    <w:rsid w:val="009C04DB"/>
    <w:rsid w:val="009C4709"/>
    <w:rsid w:val="009C5DC0"/>
    <w:rsid w:val="009D63F8"/>
    <w:rsid w:val="009E49A3"/>
    <w:rsid w:val="009F43C9"/>
    <w:rsid w:val="009F7E8E"/>
    <w:rsid w:val="00A0269A"/>
    <w:rsid w:val="00A06BA8"/>
    <w:rsid w:val="00A143DB"/>
    <w:rsid w:val="00A21313"/>
    <w:rsid w:val="00A30032"/>
    <w:rsid w:val="00A4070B"/>
    <w:rsid w:val="00A430E2"/>
    <w:rsid w:val="00A522E0"/>
    <w:rsid w:val="00A539FE"/>
    <w:rsid w:val="00A56ED2"/>
    <w:rsid w:val="00A70613"/>
    <w:rsid w:val="00A75BD5"/>
    <w:rsid w:val="00A779AD"/>
    <w:rsid w:val="00A77C6F"/>
    <w:rsid w:val="00A97B9C"/>
    <w:rsid w:val="00AA29CB"/>
    <w:rsid w:val="00AA68A9"/>
    <w:rsid w:val="00AA6BF9"/>
    <w:rsid w:val="00AC02C1"/>
    <w:rsid w:val="00AC04EC"/>
    <w:rsid w:val="00AC6C79"/>
    <w:rsid w:val="00AD0485"/>
    <w:rsid w:val="00AD5FAB"/>
    <w:rsid w:val="00AE2037"/>
    <w:rsid w:val="00AE2530"/>
    <w:rsid w:val="00AE2E6A"/>
    <w:rsid w:val="00AE350F"/>
    <w:rsid w:val="00AE4C42"/>
    <w:rsid w:val="00AE556A"/>
    <w:rsid w:val="00AF7ADE"/>
    <w:rsid w:val="00B0667D"/>
    <w:rsid w:val="00B06C5B"/>
    <w:rsid w:val="00B11300"/>
    <w:rsid w:val="00B158F9"/>
    <w:rsid w:val="00B23ECC"/>
    <w:rsid w:val="00B3398C"/>
    <w:rsid w:val="00B34BBD"/>
    <w:rsid w:val="00B42B98"/>
    <w:rsid w:val="00B435E2"/>
    <w:rsid w:val="00B52EE6"/>
    <w:rsid w:val="00B550FF"/>
    <w:rsid w:val="00B5788E"/>
    <w:rsid w:val="00B6457C"/>
    <w:rsid w:val="00B649EA"/>
    <w:rsid w:val="00B64B22"/>
    <w:rsid w:val="00B71D03"/>
    <w:rsid w:val="00B75137"/>
    <w:rsid w:val="00B8745B"/>
    <w:rsid w:val="00B93245"/>
    <w:rsid w:val="00BB6569"/>
    <w:rsid w:val="00BC033E"/>
    <w:rsid w:val="00BC40F2"/>
    <w:rsid w:val="00BC5D31"/>
    <w:rsid w:val="00BD02C2"/>
    <w:rsid w:val="00BE0EAA"/>
    <w:rsid w:val="00BE4D86"/>
    <w:rsid w:val="00BF0619"/>
    <w:rsid w:val="00BF48B1"/>
    <w:rsid w:val="00BF70E7"/>
    <w:rsid w:val="00C035A2"/>
    <w:rsid w:val="00C0555A"/>
    <w:rsid w:val="00C05F02"/>
    <w:rsid w:val="00C159E1"/>
    <w:rsid w:val="00C171D2"/>
    <w:rsid w:val="00C27CC1"/>
    <w:rsid w:val="00C41CD7"/>
    <w:rsid w:val="00C43D35"/>
    <w:rsid w:val="00C44A97"/>
    <w:rsid w:val="00C528F0"/>
    <w:rsid w:val="00C830AD"/>
    <w:rsid w:val="00C9266C"/>
    <w:rsid w:val="00C92905"/>
    <w:rsid w:val="00C95E15"/>
    <w:rsid w:val="00CA2141"/>
    <w:rsid w:val="00CA6E64"/>
    <w:rsid w:val="00CB348C"/>
    <w:rsid w:val="00CB3DD5"/>
    <w:rsid w:val="00CB505D"/>
    <w:rsid w:val="00CC2CF2"/>
    <w:rsid w:val="00CE3055"/>
    <w:rsid w:val="00CE4FE1"/>
    <w:rsid w:val="00D0047E"/>
    <w:rsid w:val="00D018BB"/>
    <w:rsid w:val="00D02246"/>
    <w:rsid w:val="00D1362D"/>
    <w:rsid w:val="00D16466"/>
    <w:rsid w:val="00D17D0C"/>
    <w:rsid w:val="00D355F1"/>
    <w:rsid w:val="00D46381"/>
    <w:rsid w:val="00D50B9D"/>
    <w:rsid w:val="00D53E54"/>
    <w:rsid w:val="00D5561D"/>
    <w:rsid w:val="00D65042"/>
    <w:rsid w:val="00D75272"/>
    <w:rsid w:val="00D761F8"/>
    <w:rsid w:val="00D835C8"/>
    <w:rsid w:val="00D866B5"/>
    <w:rsid w:val="00D878AD"/>
    <w:rsid w:val="00D94E72"/>
    <w:rsid w:val="00D97DE0"/>
    <w:rsid w:val="00DA4941"/>
    <w:rsid w:val="00DA695B"/>
    <w:rsid w:val="00DB19E5"/>
    <w:rsid w:val="00DB29C6"/>
    <w:rsid w:val="00DB3B46"/>
    <w:rsid w:val="00DD63A3"/>
    <w:rsid w:val="00DF3CEE"/>
    <w:rsid w:val="00E03A80"/>
    <w:rsid w:val="00E054B9"/>
    <w:rsid w:val="00E0550B"/>
    <w:rsid w:val="00E069E4"/>
    <w:rsid w:val="00E14CF9"/>
    <w:rsid w:val="00E23ED4"/>
    <w:rsid w:val="00E24252"/>
    <w:rsid w:val="00E2524F"/>
    <w:rsid w:val="00E27125"/>
    <w:rsid w:val="00E32243"/>
    <w:rsid w:val="00E33C08"/>
    <w:rsid w:val="00E4068E"/>
    <w:rsid w:val="00E4145F"/>
    <w:rsid w:val="00E41B66"/>
    <w:rsid w:val="00E5775F"/>
    <w:rsid w:val="00E62D3E"/>
    <w:rsid w:val="00E63CDA"/>
    <w:rsid w:val="00E669DF"/>
    <w:rsid w:val="00E70C89"/>
    <w:rsid w:val="00E9700F"/>
    <w:rsid w:val="00EA21B3"/>
    <w:rsid w:val="00EB5AD3"/>
    <w:rsid w:val="00EB6940"/>
    <w:rsid w:val="00EC3F4E"/>
    <w:rsid w:val="00EC4450"/>
    <w:rsid w:val="00ED383E"/>
    <w:rsid w:val="00ED5BFB"/>
    <w:rsid w:val="00EE1465"/>
    <w:rsid w:val="00EE22C0"/>
    <w:rsid w:val="00F01D00"/>
    <w:rsid w:val="00F23885"/>
    <w:rsid w:val="00F23B83"/>
    <w:rsid w:val="00F2620D"/>
    <w:rsid w:val="00F317F6"/>
    <w:rsid w:val="00F324E0"/>
    <w:rsid w:val="00F3763E"/>
    <w:rsid w:val="00F413AE"/>
    <w:rsid w:val="00F425DE"/>
    <w:rsid w:val="00F45652"/>
    <w:rsid w:val="00F47C8F"/>
    <w:rsid w:val="00F60684"/>
    <w:rsid w:val="00F6530B"/>
    <w:rsid w:val="00F7379D"/>
    <w:rsid w:val="00F75E2F"/>
    <w:rsid w:val="00F878BF"/>
    <w:rsid w:val="00F95D59"/>
    <w:rsid w:val="00FA50AD"/>
    <w:rsid w:val="00FA6732"/>
    <w:rsid w:val="00FD585D"/>
    <w:rsid w:val="00FE0513"/>
    <w:rsid w:val="00FE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DA91C"/>
  <w15:chartTrackingRefBased/>
  <w15:docId w15:val="{7DFE91D6-1306-402A-90EC-8FFE7327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95B"/>
    <w:rPr>
      <w:sz w:val="24"/>
      <w:szCs w:val="24"/>
    </w:rPr>
  </w:style>
  <w:style w:type="paragraph" w:styleId="Titre1">
    <w:name w:val="heading 1"/>
    <w:basedOn w:val="Normal"/>
    <w:next w:val="Normal"/>
    <w:qFormat/>
    <w:rsid w:val="00BC5D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BC5D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C5D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BC5D31"/>
    <w:pPr>
      <w:keepNext/>
      <w:widowControl w:val="0"/>
      <w:autoSpaceDE w:val="0"/>
      <w:autoSpaceDN w:val="0"/>
      <w:adjustRightInd w:val="0"/>
      <w:spacing w:before="14" w:line="240" w:lineRule="exact"/>
      <w:jc w:val="center"/>
      <w:outlineLvl w:val="3"/>
    </w:pPr>
    <w:rPr>
      <w:rFonts w:ascii="Arial" w:hAnsi="Arial" w:cs="Arial"/>
      <w:bCs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D12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BC5D3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3A7740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F61E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BC5D3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C5D31"/>
  </w:style>
  <w:style w:type="paragraph" w:styleId="Lgende">
    <w:name w:val="caption"/>
    <w:basedOn w:val="Normal"/>
    <w:next w:val="Normal"/>
    <w:qFormat/>
    <w:rsid w:val="00BC5D31"/>
    <w:pPr>
      <w:ind w:left="-900" w:right="5112"/>
      <w:jc w:val="center"/>
    </w:pPr>
    <w:rPr>
      <w:b/>
      <w:bCs/>
      <w:sz w:val="20"/>
    </w:rPr>
  </w:style>
  <w:style w:type="paragraph" w:styleId="En-tte">
    <w:name w:val="header"/>
    <w:basedOn w:val="Normal"/>
    <w:rsid w:val="00BC5D31"/>
    <w:pPr>
      <w:tabs>
        <w:tab w:val="center" w:pos="4536"/>
        <w:tab w:val="right" w:pos="9072"/>
      </w:tabs>
    </w:pPr>
  </w:style>
  <w:style w:type="paragraph" w:customStyle="1" w:styleId="Car">
    <w:name w:val="Car"/>
    <w:basedOn w:val="Normal"/>
    <w:rsid w:val="00BC5D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M2">
    <w:name w:val="toc 2"/>
    <w:basedOn w:val="Normal"/>
    <w:next w:val="Normal"/>
    <w:autoRedefine/>
    <w:uiPriority w:val="39"/>
    <w:rsid w:val="00E32243"/>
    <w:pPr>
      <w:tabs>
        <w:tab w:val="right" w:leader="dot" w:pos="9050"/>
      </w:tabs>
    </w:pPr>
    <w:rPr>
      <w:rFonts w:ascii="Arial" w:hAnsi="Arial" w:cs="Arial"/>
    </w:rPr>
  </w:style>
  <w:style w:type="character" w:styleId="Lienhypertexte">
    <w:name w:val="Hyperlink"/>
    <w:uiPriority w:val="99"/>
    <w:rsid w:val="00BC5D31"/>
    <w:rPr>
      <w:color w:val="0000FF"/>
      <w:u w:val="single"/>
    </w:rPr>
  </w:style>
  <w:style w:type="paragraph" w:styleId="Retraitcorpsdetexte">
    <w:name w:val="Body Text Indent"/>
    <w:basedOn w:val="Normal"/>
    <w:rsid w:val="00BC5D31"/>
    <w:pPr>
      <w:ind w:left="4962"/>
      <w:jc w:val="both"/>
    </w:pPr>
    <w:rPr>
      <w:rFonts w:ascii="Arial" w:hAnsi="Arial" w:cs="Arial"/>
    </w:rPr>
  </w:style>
  <w:style w:type="paragraph" w:styleId="Notedebasdepage">
    <w:name w:val="footnote text"/>
    <w:basedOn w:val="Normal"/>
    <w:link w:val="NotedebasdepageCar"/>
    <w:semiHidden/>
    <w:rsid w:val="00BC5D31"/>
    <w:rPr>
      <w:sz w:val="20"/>
      <w:szCs w:val="20"/>
    </w:rPr>
  </w:style>
  <w:style w:type="character" w:styleId="Appelnotedebasdep">
    <w:name w:val="footnote reference"/>
    <w:semiHidden/>
    <w:rsid w:val="00BC5D31"/>
    <w:rPr>
      <w:vertAlign w:val="superscript"/>
    </w:rPr>
  </w:style>
  <w:style w:type="paragraph" w:styleId="Corpsdetexte3">
    <w:name w:val="Body Text 3"/>
    <w:basedOn w:val="Normal"/>
    <w:rsid w:val="00BC5D31"/>
    <w:pPr>
      <w:spacing w:after="120"/>
    </w:pPr>
    <w:rPr>
      <w:sz w:val="16"/>
      <w:szCs w:val="16"/>
    </w:rPr>
  </w:style>
  <w:style w:type="paragraph" w:styleId="TM3">
    <w:name w:val="toc 3"/>
    <w:basedOn w:val="Normal"/>
    <w:next w:val="Normal"/>
    <w:autoRedefine/>
    <w:uiPriority w:val="39"/>
    <w:rsid w:val="00BC5D31"/>
    <w:pPr>
      <w:ind w:left="480"/>
    </w:pPr>
  </w:style>
  <w:style w:type="paragraph" w:styleId="Textedebulles">
    <w:name w:val="Balloon Text"/>
    <w:basedOn w:val="Normal"/>
    <w:semiHidden/>
    <w:rsid w:val="00BC5D31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BC5D3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C5D31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C5D31"/>
    <w:rPr>
      <w:b/>
      <w:bCs/>
    </w:rPr>
  </w:style>
  <w:style w:type="paragraph" w:styleId="Corpsdetexte">
    <w:name w:val="Body Text"/>
    <w:basedOn w:val="Normal"/>
    <w:rsid w:val="00BC5D31"/>
    <w:pPr>
      <w:spacing w:after="120"/>
    </w:pPr>
  </w:style>
  <w:style w:type="paragraph" w:styleId="Corpsdetexte2">
    <w:name w:val="Body Text 2"/>
    <w:basedOn w:val="Normal"/>
    <w:rsid w:val="00BC5D31"/>
    <w:pPr>
      <w:spacing w:after="120" w:line="480" w:lineRule="auto"/>
    </w:pPr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0555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A795E"/>
    <w:pPr>
      <w:spacing w:before="100" w:beforeAutospacing="1" w:after="100" w:afterAutospacing="1"/>
    </w:p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F6530B"/>
    <w:pPr>
      <w:spacing w:after="160" w:line="240" w:lineRule="exact"/>
    </w:pPr>
    <w:rPr>
      <w:rFonts w:ascii="Trebuchet MS" w:hAnsi="Trebuchet MS" w:cs="Trebuchet MS"/>
      <w:color w:val="000000"/>
      <w:lang w:eastAsia="en-US"/>
    </w:rPr>
  </w:style>
  <w:style w:type="paragraph" w:customStyle="1" w:styleId="Normal1">
    <w:name w:val="Normal1"/>
    <w:basedOn w:val="Normal"/>
    <w:rsid w:val="00F6530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customStyle="1" w:styleId="Default">
    <w:name w:val="Default"/>
    <w:rsid w:val="00E14C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5F7613"/>
  </w:style>
  <w:style w:type="paragraph" w:customStyle="1" w:styleId="Style5">
    <w:name w:val="Style5"/>
    <w:basedOn w:val="Normal"/>
    <w:autoRedefine/>
    <w:rsid w:val="00970E66"/>
    <w:pPr>
      <w:tabs>
        <w:tab w:val="num" w:pos="993"/>
      </w:tabs>
      <w:ind w:left="284" w:hanging="284"/>
      <w:jc w:val="both"/>
    </w:pPr>
    <w:rPr>
      <w:rFonts w:ascii="Times" w:hAnsi="Times"/>
      <w:b/>
      <w:szCs w:val="20"/>
    </w:rPr>
  </w:style>
  <w:style w:type="character" w:customStyle="1" w:styleId="Titre5Car">
    <w:name w:val="Titre 5 Car"/>
    <w:link w:val="Titre5"/>
    <w:uiPriority w:val="9"/>
    <w:semiHidden/>
    <w:rsid w:val="005D12F1"/>
    <w:rPr>
      <w:rFonts w:ascii="Calibri" w:hAnsi="Calibri"/>
      <w:b/>
      <w:bCs/>
      <w:i/>
      <w:iCs/>
      <w:sz w:val="26"/>
      <w:szCs w:val="26"/>
    </w:rPr>
  </w:style>
  <w:style w:type="character" w:customStyle="1" w:styleId="Titre6Car">
    <w:name w:val="Titre 6 Car"/>
    <w:link w:val="Titre6"/>
    <w:rsid w:val="005D12F1"/>
    <w:rPr>
      <w:b/>
      <w:bCs/>
      <w:sz w:val="22"/>
      <w:szCs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D12F1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rsid w:val="005D12F1"/>
    <w:rPr>
      <w:sz w:val="24"/>
      <w:szCs w:val="24"/>
    </w:rPr>
  </w:style>
  <w:style w:type="character" w:customStyle="1" w:styleId="Titre7Car">
    <w:name w:val="Titre 7 Car"/>
    <w:link w:val="Titre7"/>
    <w:rsid w:val="003A7740"/>
    <w:rPr>
      <w:sz w:val="24"/>
      <w:szCs w:val="24"/>
    </w:rPr>
  </w:style>
  <w:style w:type="character" w:customStyle="1" w:styleId="CommentaireCar">
    <w:name w:val="Commentaire Car"/>
    <w:link w:val="Commentaire"/>
    <w:uiPriority w:val="99"/>
    <w:rsid w:val="003A7740"/>
  </w:style>
  <w:style w:type="character" w:customStyle="1" w:styleId="Titre8Car">
    <w:name w:val="Titre 8 Car"/>
    <w:link w:val="Titre8"/>
    <w:uiPriority w:val="9"/>
    <w:semiHidden/>
    <w:rsid w:val="007F61ED"/>
    <w:rPr>
      <w:rFonts w:ascii="Calibri" w:hAnsi="Calibri"/>
      <w:i/>
      <w:iCs/>
      <w:sz w:val="24"/>
      <w:szCs w:val="24"/>
    </w:rPr>
  </w:style>
  <w:style w:type="paragraph" w:styleId="Sous-titre">
    <w:name w:val="Subtitle"/>
    <w:basedOn w:val="Normal"/>
    <w:link w:val="Sous-titreCar"/>
    <w:qFormat/>
    <w:rsid w:val="007C7B40"/>
    <w:rPr>
      <w:rFonts w:ascii="Comic Sans MS" w:hAnsi="Comic Sans MS"/>
      <w:b/>
      <w:sz w:val="22"/>
    </w:rPr>
  </w:style>
  <w:style w:type="character" w:customStyle="1" w:styleId="Sous-titreCar">
    <w:name w:val="Sous-titre Car"/>
    <w:link w:val="Sous-titre"/>
    <w:rsid w:val="007C7B40"/>
    <w:rPr>
      <w:rFonts w:ascii="Comic Sans MS" w:hAnsi="Comic Sans MS"/>
      <w:b/>
      <w:sz w:val="22"/>
      <w:szCs w:val="24"/>
    </w:rPr>
  </w:style>
  <w:style w:type="paragraph" w:customStyle="1" w:styleId="LO-Normal">
    <w:name w:val="LO-Normal"/>
    <w:qFormat/>
    <w:rsid w:val="00541752"/>
    <w:rPr>
      <w:sz w:val="24"/>
      <w:szCs w:val="24"/>
    </w:rPr>
  </w:style>
  <w:style w:type="character" w:customStyle="1" w:styleId="fontstyle21">
    <w:name w:val="fontstyle21"/>
    <w:rsid w:val="0006247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ormal2">
    <w:name w:val="Normal2"/>
    <w:basedOn w:val="Normal"/>
    <w:link w:val="Normal2Car"/>
    <w:rsid w:val="0018285E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character" w:customStyle="1" w:styleId="Normal2Car">
    <w:name w:val="Normal2 Car"/>
    <w:link w:val="Normal2"/>
    <w:rsid w:val="0018285E"/>
    <w:rPr>
      <w:sz w:val="22"/>
    </w:rPr>
  </w:style>
  <w:style w:type="paragraph" w:styleId="Retraitnormal">
    <w:name w:val="Normal Indent"/>
    <w:basedOn w:val="Normal"/>
    <w:rsid w:val="007418BD"/>
    <w:pPr>
      <w:ind w:left="708"/>
    </w:pPr>
    <w:rPr>
      <w:rFonts w:ascii="Univers" w:hAnsi="Univers"/>
      <w:sz w:val="20"/>
      <w:szCs w:val="20"/>
    </w:rPr>
  </w:style>
  <w:style w:type="character" w:styleId="lev">
    <w:name w:val="Strong"/>
    <w:uiPriority w:val="22"/>
    <w:qFormat/>
    <w:rsid w:val="00DB19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horus-pro.gouv.fr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e64aee-164d-43b7-9e47-d6ab3c23a506">
      <Terms xmlns="http://schemas.microsoft.com/office/infopath/2007/PartnerControls"/>
    </lcf76f155ced4ddcb4097134ff3c332f>
    <Commentaires xmlns="66e64aee-164d-43b7-9e47-d6ab3c23a506" xsi:nil="true"/>
    <TaxCatchAll xmlns="4efd7c94-0af0-42c1-9184-b8f19499299b" xsi:nil="true"/>
    <Retenuepourpublication xmlns="66e64aee-164d-43b7-9e47-d6ab3c23a5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AB1CBFF748504B95691751DC0A5B1F" ma:contentTypeVersion="15" ma:contentTypeDescription="Create a new document." ma:contentTypeScope="" ma:versionID="ecd29a5033fa84d97ebde3667c20862d">
  <xsd:schema xmlns:xsd="http://www.w3.org/2001/XMLSchema" xmlns:xs="http://www.w3.org/2001/XMLSchema" xmlns:p="http://schemas.microsoft.com/office/2006/metadata/properties" xmlns:ns2="66e64aee-164d-43b7-9e47-d6ab3c23a506" xmlns:ns3="4efd7c94-0af0-42c1-9184-b8f19499299b" targetNamespace="http://schemas.microsoft.com/office/2006/metadata/properties" ma:root="true" ma:fieldsID="6bf6573eaf5952868c9db02ed53480bc" ns2:_="" ns3:_="">
    <xsd:import namespace="66e64aee-164d-43b7-9e47-d6ab3c23a506"/>
    <xsd:import namespace="4efd7c94-0af0-42c1-9184-b8f1949929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Commentaires" minOccurs="0"/>
                <xsd:element ref="ns2:Retenuepourpubli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64aee-164d-43b7-9e47-d6ab3c23a5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adf9e0d-0b3b-4c9e-8e06-df8148173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ommentaires" ma:index="21" nillable="true" ma:displayName="Commentaires" ma:format="Dropdown" ma:internalName="Commentaires">
      <xsd:simpleType>
        <xsd:restriction base="dms:Text">
          <xsd:maxLength value="255"/>
        </xsd:restriction>
      </xsd:simpleType>
    </xsd:element>
    <xsd:element name="Retenuepourpublication" ma:index="22" nillable="true" ma:displayName="Retenue pour publication" ma:format="Dropdown" ma:internalName="Retenuepourpublication">
      <xsd:simpleType>
        <xsd:restriction base="dms:Choice">
          <xsd:enumeration value="Oui"/>
          <xsd:enumeration value="N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d7c94-0af0-42c1-9184-b8f1949929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fbe0f8-f792-4634-a3c2-42bd4ae4ce23}" ma:internalName="TaxCatchAll" ma:showField="CatchAllData" ma:web="4efd7c94-0af0-42c1-9184-b8f1949929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28E1E-BDA7-46CA-B812-AC37E036F171}">
  <ds:schemaRefs>
    <ds:schemaRef ds:uri="http://schemas.microsoft.com/office/2006/metadata/properties"/>
    <ds:schemaRef ds:uri="http://schemas.microsoft.com/office/infopath/2007/PartnerControls"/>
    <ds:schemaRef ds:uri="66e64aee-164d-43b7-9e47-d6ab3c23a506"/>
    <ds:schemaRef ds:uri="4efd7c94-0af0-42c1-9184-b8f19499299b"/>
  </ds:schemaRefs>
</ds:datastoreItem>
</file>

<file path=customXml/itemProps2.xml><?xml version="1.0" encoding="utf-8"?>
<ds:datastoreItem xmlns:ds="http://schemas.openxmlformats.org/officeDocument/2006/customXml" ds:itemID="{5C65547A-EE1E-4680-A4C2-A42DBF69D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3B40B-96D5-4A3D-8318-7C40E1DC7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64aee-164d-43b7-9e47-d6ab3c23a506"/>
    <ds:schemaRef ds:uri="4efd7c94-0af0-42c1-9184-b8f194992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745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Préambule</vt:lpstr>
      <vt:lpstr>Préambule</vt:lpstr>
    </vt:vector>
  </TitlesOfParts>
  <Company>INRA</Company>
  <LinksUpToDate>false</LinksUpToDate>
  <CharactersWithSpaces>5283</CharactersWithSpaces>
  <SharedDoc>false</SharedDoc>
  <HLinks>
    <vt:vector size="6" baseType="variant"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Préambule</dc:title>
  <dc:subject/>
  <dc:creator>chateauc</dc:creator>
  <cp:keywords/>
  <cp:lastModifiedBy>Amandine Combre</cp:lastModifiedBy>
  <cp:revision>3</cp:revision>
  <cp:lastPrinted>2010-05-11T08:09:00Z</cp:lastPrinted>
  <dcterms:created xsi:type="dcterms:W3CDTF">2025-11-21T15:07:00Z</dcterms:created>
  <dcterms:modified xsi:type="dcterms:W3CDTF">2025-11-24T12:49:00Z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0x010100A5AB1CBFF748504B95691751DC0A5B1F</vt:lpwstr>
  </property>
  <property fmtid="{D5CDD505-2E9C-101B-9397-08002B2CF9AE}" pid="3" name="MediaServiceImageTags">
    <vt:lpwstr/>
  </property>
</Properties>
</file>